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7F0" w:rsidRPr="002944CB" w:rsidRDefault="003137F0" w:rsidP="003137F0">
      <w:pPr>
        <w:spacing w:line="276" w:lineRule="auto"/>
        <w:jc w:val="center"/>
        <w:rPr>
          <w:b/>
        </w:rPr>
      </w:pPr>
      <w:r w:rsidRPr="002944CB">
        <w:rPr>
          <w:b/>
        </w:rPr>
        <w:t>Содержание</w:t>
      </w:r>
    </w:p>
    <w:tbl>
      <w:tblPr>
        <w:tblStyle w:val="af1"/>
        <w:tblW w:w="5092" w:type="pct"/>
        <w:tblLayout w:type="fixed"/>
        <w:tblLook w:val="04A0" w:firstRow="1" w:lastRow="0" w:firstColumn="1" w:lastColumn="0" w:noHBand="0" w:noVBand="1"/>
      </w:tblPr>
      <w:tblGrid>
        <w:gridCol w:w="2661"/>
        <w:gridCol w:w="5530"/>
        <w:gridCol w:w="1555"/>
      </w:tblGrid>
      <w:tr w:rsidR="003137F0" w:rsidRPr="002944CB" w:rsidTr="00235DE8">
        <w:tc>
          <w:tcPr>
            <w:tcW w:w="1365" w:type="pct"/>
          </w:tcPr>
          <w:p w:rsidR="003137F0" w:rsidRPr="002944CB" w:rsidRDefault="003137F0" w:rsidP="00235DE8">
            <w:pPr>
              <w:spacing w:line="360" w:lineRule="auto"/>
              <w:jc w:val="center"/>
              <w:rPr>
                <w:b/>
              </w:rPr>
            </w:pPr>
            <w:r w:rsidRPr="002944CB">
              <w:rPr>
                <w:b/>
              </w:rPr>
              <w:t>Обозначение</w:t>
            </w:r>
          </w:p>
        </w:tc>
        <w:tc>
          <w:tcPr>
            <w:tcW w:w="2837" w:type="pct"/>
          </w:tcPr>
          <w:p w:rsidR="003137F0" w:rsidRPr="002944CB" w:rsidRDefault="003137F0" w:rsidP="00235DE8">
            <w:pPr>
              <w:spacing w:line="360" w:lineRule="auto"/>
              <w:jc w:val="center"/>
              <w:rPr>
                <w:b/>
              </w:rPr>
            </w:pPr>
            <w:r w:rsidRPr="002944CB">
              <w:rPr>
                <w:b/>
              </w:rPr>
              <w:t>Наименование</w:t>
            </w:r>
          </w:p>
        </w:tc>
        <w:tc>
          <w:tcPr>
            <w:tcW w:w="798" w:type="pct"/>
          </w:tcPr>
          <w:p w:rsidR="003137F0" w:rsidRPr="002944CB" w:rsidRDefault="003137F0" w:rsidP="00235DE8">
            <w:pPr>
              <w:spacing w:line="360" w:lineRule="auto"/>
              <w:jc w:val="center"/>
              <w:rPr>
                <w:b/>
              </w:rPr>
            </w:pPr>
            <w:r w:rsidRPr="002944CB">
              <w:rPr>
                <w:b/>
              </w:rPr>
              <w:t>Страница</w:t>
            </w:r>
          </w:p>
        </w:tc>
      </w:tr>
      <w:tr w:rsidR="003137F0" w:rsidRPr="002944CB" w:rsidTr="00235DE8">
        <w:tc>
          <w:tcPr>
            <w:tcW w:w="1365" w:type="pct"/>
            <w:vAlign w:val="center"/>
          </w:tcPr>
          <w:p w:rsidR="003137F0" w:rsidRPr="002944CB" w:rsidRDefault="003137F0" w:rsidP="00235DE8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3137F0" w:rsidRPr="002944CB" w:rsidRDefault="003137F0" w:rsidP="00235DE8">
            <w:pPr>
              <w:spacing w:line="360" w:lineRule="auto"/>
            </w:pPr>
            <w:r w:rsidRPr="002944CB">
              <w:t>Содержание</w:t>
            </w:r>
          </w:p>
        </w:tc>
        <w:tc>
          <w:tcPr>
            <w:tcW w:w="798" w:type="pct"/>
          </w:tcPr>
          <w:p w:rsidR="003137F0" w:rsidRPr="002944CB" w:rsidRDefault="003137F0" w:rsidP="00235DE8">
            <w:pPr>
              <w:spacing w:line="360" w:lineRule="auto"/>
              <w:jc w:val="center"/>
            </w:pPr>
          </w:p>
        </w:tc>
      </w:tr>
      <w:tr w:rsidR="003137F0" w:rsidRPr="002944CB" w:rsidTr="00235DE8">
        <w:tc>
          <w:tcPr>
            <w:tcW w:w="1365" w:type="pct"/>
            <w:vAlign w:val="center"/>
          </w:tcPr>
          <w:p w:rsidR="003137F0" w:rsidRPr="002944CB" w:rsidRDefault="003137F0" w:rsidP="00235DE8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3137F0" w:rsidRPr="002944CB" w:rsidRDefault="003137F0" w:rsidP="00235DE8">
            <w:pPr>
              <w:spacing w:line="360" w:lineRule="auto"/>
            </w:pPr>
            <w:r w:rsidRPr="002944CB">
              <w:t>Состав проектной документации</w:t>
            </w:r>
          </w:p>
        </w:tc>
        <w:tc>
          <w:tcPr>
            <w:tcW w:w="798" w:type="pct"/>
          </w:tcPr>
          <w:p w:rsidR="003137F0" w:rsidRPr="002944CB" w:rsidRDefault="003137F0" w:rsidP="00235DE8">
            <w:pPr>
              <w:spacing w:line="360" w:lineRule="auto"/>
              <w:jc w:val="center"/>
            </w:pPr>
          </w:p>
        </w:tc>
      </w:tr>
      <w:tr w:rsidR="003137F0" w:rsidRPr="002944CB" w:rsidTr="00235DE8">
        <w:tc>
          <w:tcPr>
            <w:tcW w:w="1365" w:type="pct"/>
            <w:vAlign w:val="center"/>
          </w:tcPr>
          <w:p w:rsidR="003137F0" w:rsidRPr="002944CB" w:rsidRDefault="003137F0" w:rsidP="00235DE8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3137F0" w:rsidRPr="002944CB" w:rsidRDefault="003137F0" w:rsidP="00235DE8">
            <w:pPr>
              <w:spacing w:line="360" w:lineRule="auto"/>
            </w:pPr>
            <w:r w:rsidRPr="002944CB">
              <w:t>Пояснительная записка</w:t>
            </w:r>
          </w:p>
        </w:tc>
        <w:tc>
          <w:tcPr>
            <w:tcW w:w="798" w:type="pct"/>
          </w:tcPr>
          <w:p w:rsidR="003137F0" w:rsidRPr="002944CB" w:rsidRDefault="003137F0" w:rsidP="00235DE8">
            <w:pPr>
              <w:spacing w:line="360" w:lineRule="auto"/>
              <w:jc w:val="center"/>
            </w:pPr>
          </w:p>
        </w:tc>
      </w:tr>
      <w:tr w:rsidR="003137F0" w:rsidRPr="002944CB" w:rsidTr="00235DE8">
        <w:tc>
          <w:tcPr>
            <w:tcW w:w="1365" w:type="pct"/>
            <w:vAlign w:val="center"/>
          </w:tcPr>
          <w:p w:rsidR="003137F0" w:rsidRPr="002944CB" w:rsidRDefault="003137F0" w:rsidP="00235DE8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3137F0" w:rsidRPr="002944CB" w:rsidRDefault="003137F0" w:rsidP="00FD02C2">
            <w:pPr>
              <w:spacing w:line="360" w:lineRule="auto"/>
            </w:pPr>
            <w:r w:rsidRPr="002944CB">
              <w:t xml:space="preserve">1. </w:t>
            </w:r>
            <w:r w:rsidR="00FD02C2">
              <w:t>Общая часть</w:t>
            </w:r>
          </w:p>
        </w:tc>
        <w:tc>
          <w:tcPr>
            <w:tcW w:w="798" w:type="pct"/>
          </w:tcPr>
          <w:p w:rsidR="003137F0" w:rsidRPr="002944CB" w:rsidRDefault="003137F0" w:rsidP="00235DE8">
            <w:pPr>
              <w:spacing w:line="360" w:lineRule="auto"/>
              <w:jc w:val="center"/>
            </w:pPr>
          </w:p>
        </w:tc>
      </w:tr>
      <w:tr w:rsidR="003137F0" w:rsidRPr="002944CB" w:rsidTr="00235DE8">
        <w:tc>
          <w:tcPr>
            <w:tcW w:w="1365" w:type="pct"/>
            <w:vAlign w:val="center"/>
          </w:tcPr>
          <w:p w:rsidR="003137F0" w:rsidRPr="002944CB" w:rsidRDefault="003137F0" w:rsidP="00235DE8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3137F0" w:rsidRPr="002944CB" w:rsidRDefault="003137F0" w:rsidP="006730C8">
            <w:pPr>
              <w:spacing w:line="360" w:lineRule="auto"/>
            </w:pPr>
            <w:r w:rsidRPr="002944CB">
              <w:t xml:space="preserve">2. </w:t>
            </w:r>
            <w:r w:rsidR="006730C8">
              <w:t>Описание системы</w:t>
            </w:r>
          </w:p>
        </w:tc>
        <w:tc>
          <w:tcPr>
            <w:tcW w:w="798" w:type="pct"/>
          </w:tcPr>
          <w:p w:rsidR="003137F0" w:rsidRPr="002944CB" w:rsidRDefault="003137F0" w:rsidP="00235DE8">
            <w:pPr>
              <w:spacing w:line="360" w:lineRule="auto"/>
              <w:jc w:val="center"/>
            </w:pPr>
          </w:p>
        </w:tc>
      </w:tr>
      <w:tr w:rsidR="006A4ED5" w:rsidRPr="002944CB" w:rsidTr="00235DE8">
        <w:tc>
          <w:tcPr>
            <w:tcW w:w="1365" w:type="pct"/>
            <w:vAlign w:val="center"/>
          </w:tcPr>
          <w:p w:rsidR="006A4ED5" w:rsidRPr="002944CB" w:rsidRDefault="006A4ED5" w:rsidP="00235DE8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6A4ED5" w:rsidRPr="002944CB" w:rsidRDefault="006730C8" w:rsidP="00FD02C2">
            <w:pPr>
              <w:tabs>
                <w:tab w:val="left" w:pos="104"/>
                <w:tab w:val="left" w:pos="208"/>
                <w:tab w:val="left" w:pos="492"/>
              </w:tabs>
            </w:pPr>
            <w:r>
              <w:t>3</w:t>
            </w:r>
            <w:r w:rsidR="006A4ED5">
              <w:t xml:space="preserve">. </w:t>
            </w:r>
            <w:r w:rsidR="00FD02C2">
              <w:t>Указания по монтажу</w:t>
            </w:r>
          </w:p>
        </w:tc>
        <w:tc>
          <w:tcPr>
            <w:tcW w:w="798" w:type="pct"/>
          </w:tcPr>
          <w:p w:rsidR="006A4ED5" w:rsidRPr="002944CB" w:rsidRDefault="006A4ED5" w:rsidP="00235DE8">
            <w:pPr>
              <w:spacing w:line="360" w:lineRule="auto"/>
              <w:jc w:val="center"/>
            </w:pPr>
          </w:p>
        </w:tc>
      </w:tr>
      <w:tr w:rsidR="004A251F" w:rsidRPr="002944CB" w:rsidTr="00235DE8">
        <w:tc>
          <w:tcPr>
            <w:tcW w:w="1365" w:type="pct"/>
            <w:vAlign w:val="center"/>
          </w:tcPr>
          <w:p w:rsidR="004A251F" w:rsidRPr="002944CB" w:rsidRDefault="004A251F" w:rsidP="00235DE8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4A251F" w:rsidRPr="002944CB" w:rsidRDefault="006730C8" w:rsidP="00FD02C2">
            <w:pPr>
              <w:tabs>
                <w:tab w:val="left" w:pos="104"/>
                <w:tab w:val="left" w:pos="208"/>
                <w:tab w:val="left" w:pos="492"/>
              </w:tabs>
            </w:pPr>
            <w:r>
              <w:t>4</w:t>
            </w:r>
            <w:r w:rsidR="004A251F" w:rsidRPr="002944CB">
              <w:t xml:space="preserve">. </w:t>
            </w:r>
            <w:r w:rsidR="00FD02C2">
              <w:t>Рекомендации по инженерному оборудованию</w:t>
            </w:r>
          </w:p>
        </w:tc>
        <w:tc>
          <w:tcPr>
            <w:tcW w:w="798" w:type="pct"/>
          </w:tcPr>
          <w:p w:rsidR="004A251F" w:rsidRPr="002944CB" w:rsidRDefault="004A251F" w:rsidP="00235DE8">
            <w:pPr>
              <w:spacing w:line="360" w:lineRule="auto"/>
              <w:jc w:val="center"/>
            </w:pPr>
          </w:p>
        </w:tc>
      </w:tr>
      <w:tr w:rsidR="004A251F" w:rsidRPr="002944CB" w:rsidTr="00235DE8">
        <w:tc>
          <w:tcPr>
            <w:tcW w:w="1365" w:type="pct"/>
            <w:vAlign w:val="center"/>
          </w:tcPr>
          <w:p w:rsidR="004A251F" w:rsidRPr="002944CB" w:rsidRDefault="004A251F" w:rsidP="00235DE8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4A251F" w:rsidRPr="002944CB" w:rsidRDefault="006730C8" w:rsidP="00FD02C2">
            <w:pPr>
              <w:tabs>
                <w:tab w:val="left" w:pos="104"/>
                <w:tab w:val="left" w:pos="208"/>
                <w:tab w:val="left" w:pos="492"/>
              </w:tabs>
            </w:pPr>
            <w:r>
              <w:t>5</w:t>
            </w:r>
            <w:r w:rsidR="004A251F" w:rsidRPr="002944CB">
              <w:t xml:space="preserve">. </w:t>
            </w:r>
            <w:r w:rsidR="00FD02C2">
              <w:t>Мероприятия по охране труда и технике бе</w:t>
            </w:r>
            <w:r w:rsidR="00FD02C2">
              <w:t>з</w:t>
            </w:r>
            <w:r w:rsidR="00FD02C2">
              <w:t>опасности</w:t>
            </w:r>
          </w:p>
        </w:tc>
        <w:tc>
          <w:tcPr>
            <w:tcW w:w="798" w:type="pct"/>
          </w:tcPr>
          <w:p w:rsidR="004A251F" w:rsidRPr="002944CB" w:rsidRDefault="004A251F" w:rsidP="00235DE8">
            <w:pPr>
              <w:spacing w:line="360" w:lineRule="auto"/>
              <w:jc w:val="center"/>
            </w:pPr>
          </w:p>
        </w:tc>
      </w:tr>
      <w:tr w:rsidR="003137F0" w:rsidRPr="002944CB" w:rsidTr="00235DE8">
        <w:tc>
          <w:tcPr>
            <w:tcW w:w="1365" w:type="pct"/>
            <w:vAlign w:val="center"/>
          </w:tcPr>
          <w:p w:rsidR="003137F0" w:rsidRPr="002944CB" w:rsidRDefault="003137F0" w:rsidP="00235DE8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3137F0" w:rsidRPr="002944CB" w:rsidRDefault="006730C8" w:rsidP="00FD02C2">
            <w:pPr>
              <w:tabs>
                <w:tab w:val="left" w:pos="104"/>
                <w:tab w:val="left" w:pos="208"/>
                <w:tab w:val="left" w:pos="492"/>
              </w:tabs>
            </w:pPr>
            <w:r>
              <w:t>6</w:t>
            </w:r>
            <w:bookmarkStart w:id="0" w:name="_GoBack"/>
            <w:bookmarkEnd w:id="0"/>
            <w:r w:rsidR="003137F0" w:rsidRPr="002944CB">
              <w:t xml:space="preserve">. </w:t>
            </w:r>
            <w:r w:rsidR="00FD02C2">
              <w:t>Соответствие проектных решений требованиям действующих нормативных документов</w:t>
            </w:r>
          </w:p>
        </w:tc>
        <w:tc>
          <w:tcPr>
            <w:tcW w:w="798" w:type="pct"/>
          </w:tcPr>
          <w:p w:rsidR="003137F0" w:rsidRPr="002944CB" w:rsidRDefault="003137F0" w:rsidP="00235DE8">
            <w:pPr>
              <w:spacing w:line="360" w:lineRule="auto"/>
              <w:jc w:val="center"/>
            </w:pPr>
          </w:p>
        </w:tc>
      </w:tr>
      <w:tr w:rsidR="00174E0A" w:rsidRPr="002944CB" w:rsidTr="008B111F">
        <w:tc>
          <w:tcPr>
            <w:tcW w:w="1365" w:type="pct"/>
            <w:vAlign w:val="center"/>
          </w:tcPr>
          <w:p w:rsidR="00174E0A" w:rsidRPr="002944CB" w:rsidRDefault="00174E0A" w:rsidP="003C0EEB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174E0A" w:rsidRPr="002944CB" w:rsidRDefault="00174E0A" w:rsidP="00477FBD">
            <w:pPr>
              <w:spacing w:line="360" w:lineRule="auto"/>
              <w:jc w:val="center"/>
              <w:rPr>
                <w:b/>
              </w:rPr>
            </w:pPr>
            <w:r w:rsidRPr="002944CB">
              <w:rPr>
                <w:b/>
              </w:rPr>
              <w:t>Прило</w:t>
            </w:r>
            <w:r w:rsidR="001E4E6A">
              <w:rPr>
                <w:b/>
              </w:rPr>
              <w:t>ж</w:t>
            </w:r>
            <w:r w:rsidRPr="002944CB">
              <w:rPr>
                <w:b/>
              </w:rPr>
              <w:t>ения:</w:t>
            </w:r>
          </w:p>
        </w:tc>
        <w:tc>
          <w:tcPr>
            <w:tcW w:w="798" w:type="pct"/>
          </w:tcPr>
          <w:p w:rsidR="00174E0A" w:rsidRPr="002944CB" w:rsidRDefault="00174E0A" w:rsidP="003C0EEB">
            <w:pPr>
              <w:spacing w:line="360" w:lineRule="auto"/>
              <w:jc w:val="center"/>
            </w:pPr>
          </w:p>
        </w:tc>
      </w:tr>
      <w:tr w:rsidR="00174E0A" w:rsidRPr="002944CB" w:rsidTr="0068790A">
        <w:tc>
          <w:tcPr>
            <w:tcW w:w="1365" w:type="pct"/>
            <w:vAlign w:val="center"/>
          </w:tcPr>
          <w:p w:rsidR="00174E0A" w:rsidRPr="002944CB" w:rsidRDefault="00174E0A" w:rsidP="003C0EEB">
            <w:pPr>
              <w:spacing w:line="360" w:lineRule="auto"/>
              <w:jc w:val="center"/>
            </w:pPr>
            <w:r w:rsidRPr="002944CB">
              <w:t>А</w:t>
            </w:r>
          </w:p>
        </w:tc>
        <w:tc>
          <w:tcPr>
            <w:tcW w:w="2837" w:type="pct"/>
          </w:tcPr>
          <w:p w:rsidR="00174E0A" w:rsidRPr="002944CB" w:rsidRDefault="00174E0A" w:rsidP="003C0EEB">
            <w:r w:rsidRPr="002944CB">
              <w:rPr>
                <w:rFonts w:hint="eastAsia"/>
              </w:rPr>
              <w:t>Спецификация</w:t>
            </w:r>
            <w:r w:rsidRPr="002944CB">
              <w:t xml:space="preserve"> </w:t>
            </w:r>
            <w:r w:rsidRPr="002944CB">
              <w:rPr>
                <w:rFonts w:hint="eastAsia"/>
              </w:rPr>
              <w:t>оборудования</w:t>
            </w:r>
            <w:r w:rsidRPr="002944CB">
              <w:t xml:space="preserve">, </w:t>
            </w:r>
            <w:r w:rsidRPr="002944CB">
              <w:rPr>
                <w:rFonts w:hint="eastAsia"/>
              </w:rPr>
              <w:t>изделий</w:t>
            </w:r>
            <w:r w:rsidRPr="002944CB">
              <w:t xml:space="preserve"> </w:t>
            </w:r>
            <w:r w:rsidRPr="002944CB">
              <w:rPr>
                <w:rFonts w:hint="eastAsia"/>
              </w:rPr>
              <w:t>и</w:t>
            </w:r>
            <w:r w:rsidRPr="002944CB">
              <w:t xml:space="preserve"> </w:t>
            </w:r>
            <w:r w:rsidRPr="002944CB">
              <w:rPr>
                <w:rFonts w:hint="eastAsia"/>
              </w:rPr>
              <w:t>матери</w:t>
            </w:r>
            <w:r w:rsidRPr="002944CB">
              <w:rPr>
                <w:rFonts w:hint="eastAsia"/>
              </w:rPr>
              <w:t>а</w:t>
            </w:r>
            <w:r w:rsidRPr="002944CB">
              <w:rPr>
                <w:rFonts w:hint="eastAsia"/>
              </w:rPr>
              <w:t>лов</w:t>
            </w:r>
          </w:p>
        </w:tc>
        <w:tc>
          <w:tcPr>
            <w:tcW w:w="798" w:type="pct"/>
          </w:tcPr>
          <w:p w:rsidR="00174E0A" w:rsidRPr="002944CB" w:rsidRDefault="00174E0A" w:rsidP="003C0EEB">
            <w:pPr>
              <w:spacing w:line="360" w:lineRule="auto"/>
              <w:jc w:val="center"/>
            </w:pPr>
          </w:p>
        </w:tc>
      </w:tr>
      <w:tr w:rsidR="00174E0A" w:rsidRPr="002944CB" w:rsidTr="00174E0A">
        <w:tc>
          <w:tcPr>
            <w:tcW w:w="5000" w:type="pct"/>
            <w:gridSpan w:val="3"/>
          </w:tcPr>
          <w:p w:rsidR="00174E0A" w:rsidRPr="002944CB" w:rsidRDefault="00174E0A" w:rsidP="003C0EEB">
            <w:pPr>
              <w:spacing w:line="360" w:lineRule="auto"/>
              <w:jc w:val="center"/>
              <w:rPr>
                <w:b/>
              </w:rPr>
            </w:pPr>
            <w:r w:rsidRPr="002944CB">
              <w:rPr>
                <w:b/>
              </w:rPr>
              <w:t>Чертежи:</w:t>
            </w:r>
          </w:p>
        </w:tc>
      </w:tr>
      <w:tr w:rsidR="0009664D" w:rsidRPr="002944CB" w:rsidTr="00477FBD">
        <w:tc>
          <w:tcPr>
            <w:tcW w:w="1365" w:type="pct"/>
            <w:vAlign w:val="center"/>
          </w:tcPr>
          <w:p w:rsidR="0009664D" w:rsidRPr="002944CB" w:rsidRDefault="0009664D" w:rsidP="00477FBD">
            <w:pPr>
              <w:spacing w:line="360" w:lineRule="auto"/>
              <w:jc w:val="center"/>
            </w:pPr>
            <w:r w:rsidRPr="002944CB">
              <w:t xml:space="preserve">Лист </w:t>
            </w:r>
            <w:r w:rsidR="00477FBD">
              <w:t>1</w:t>
            </w:r>
          </w:p>
        </w:tc>
        <w:tc>
          <w:tcPr>
            <w:tcW w:w="2837" w:type="pct"/>
            <w:vAlign w:val="center"/>
          </w:tcPr>
          <w:p w:rsidR="0009664D" w:rsidRPr="002944CB" w:rsidRDefault="00477FBD" w:rsidP="00427590">
            <w:r>
              <w:rPr>
                <w:rFonts w:eastAsia="TimesNewRomanPSMT"/>
                <w:lang w:eastAsia="en-US"/>
              </w:rPr>
              <w:t>Структурная схема</w:t>
            </w:r>
          </w:p>
        </w:tc>
        <w:tc>
          <w:tcPr>
            <w:tcW w:w="798" w:type="pct"/>
          </w:tcPr>
          <w:p w:rsidR="0009664D" w:rsidRPr="002944CB" w:rsidRDefault="0009664D" w:rsidP="00235DE8">
            <w:pPr>
              <w:spacing w:line="360" w:lineRule="auto"/>
              <w:jc w:val="center"/>
            </w:pPr>
          </w:p>
        </w:tc>
      </w:tr>
      <w:tr w:rsidR="00477FBD" w:rsidRPr="002944CB" w:rsidTr="00477FBD">
        <w:tc>
          <w:tcPr>
            <w:tcW w:w="1365" w:type="pct"/>
            <w:vAlign w:val="center"/>
          </w:tcPr>
          <w:p w:rsidR="00477FBD" w:rsidRPr="002944CB" w:rsidRDefault="00477FBD" w:rsidP="00477FBD">
            <w:pPr>
              <w:spacing w:line="360" w:lineRule="auto"/>
              <w:jc w:val="center"/>
            </w:pPr>
            <w:r w:rsidRPr="002944CB">
              <w:t xml:space="preserve">Лист </w:t>
            </w:r>
            <w:r>
              <w:t>2</w:t>
            </w:r>
          </w:p>
        </w:tc>
        <w:tc>
          <w:tcPr>
            <w:tcW w:w="2837" w:type="pct"/>
            <w:vAlign w:val="center"/>
          </w:tcPr>
          <w:p w:rsidR="00477FBD" w:rsidRPr="00477FBD" w:rsidRDefault="00477FBD" w:rsidP="00B2195C">
            <w:pPr>
              <w:autoSpaceDE w:val="0"/>
              <w:autoSpaceDN w:val="0"/>
              <w:adjustRightInd w:val="0"/>
            </w:pPr>
            <w:r w:rsidRPr="00477FBD">
              <w:t>План 1-го яруса с разводкой трасс.</w:t>
            </w:r>
          </w:p>
        </w:tc>
        <w:tc>
          <w:tcPr>
            <w:tcW w:w="798" w:type="pct"/>
          </w:tcPr>
          <w:p w:rsidR="00477FBD" w:rsidRPr="002944CB" w:rsidRDefault="00477FBD"/>
        </w:tc>
      </w:tr>
      <w:tr w:rsidR="00477FBD" w:rsidRPr="002944CB" w:rsidTr="00477FBD">
        <w:tc>
          <w:tcPr>
            <w:tcW w:w="1365" w:type="pct"/>
            <w:vAlign w:val="center"/>
          </w:tcPr>
          <w:p w:rsidR="00477FBD" w:rsidRPr="002944CB" w:rsidRDefault="00477FBD" w:rsidP="00477FBD">
            <w:pPr>
              <w:spacing w:line="360" w:lineRule="auto"/>
              <w:jc w:val="center"/>
            </w:pPr>
            <w:r w:rsidRPr="002944CB">
              <w:t xml:space="preserve">Лист </w:t>
            </w:r>
            <w:r>
              <w:t>3</w:t>
            </w:r>
          </w:p>
        </w:tc>
        <w:tc>
          <w:tcPr>
            <w:tcW w:w="2837" w:type="pct"/>
            <w:vAlign w:val="center"/>
          </w:tcPr>
          <w:p w:rsidR="00477FBD" w:rsidRPr="00477FBD" w:rsidRDefault="00477FBD" w:rsidP="00477FBD">
            <w:pPr>
              <w:autoSpaceDE w:val="0"/>
              <w:autoSpaceDN w:val="0"/>
              <w:adjustRightInd w:val="0"/>
            </w:pPr>
            <w:r w:rsidRPr="00477FBD">
              <w:t xml:space="preserve">План </w:t>
            </w:r>
            <w:r>
              <w:t>2</w:t>
            </w:r>
            <w:r w:rsidRPr="00477FBD">
              <w:t>-го яруса с разводкой трасс.</w:t>
            </w:r>
          </w:p>
        </w:tc>
        <w:tc>
          <w:tcPr>
            <w:tcW w:w="798" w:type="pct"/>
          </w:tcPr>
          <w:p w:rsidR="00477FBD" w:rsidRPr="002944CB" w:rsidRDefault="00477FBD"/>
        </w:tc>
      </w:tr>
      <w:tr w:rsidR="00477FBD" w:rsidRPr="002944CB" w:rsidTr="00477FBD">
        <w:tc>
          <w:tcPr>
            <w:tcW w:w="1365" w:type="pct"/>
            <w:vAlign w:val="center"/>
          </w:tcPr>
          <w:p w:rsidR="00477FBD" w:rsidRPr="002944CB" w:rsidRDefault="00477FBD" w:rsidP="00477FBD">
            <w:pPr>
              <w:spacing w:line="360" w:lineRule="auto"/>
              <w:jc w:val="center"/>
            </w:pPr>
            <w:r w:rsidRPr="002944CB">
              <w:t xml:space="preserve">Лист </w:t>
            </w:r>
            <w:r>
              <w:t>4</w:t>
            </w:r>
          </w:p>
        </w:tc>
        <w:tc>
          <w:tcPr>
            <w:tcW w:w="2837" w:type="pct"/>
            <w:vAlign w:val="center"/>
          </w:tcPr>
          <w:p w:rsidR="00477FBD" w:rsidRPr="00477FBD" w:rsidRDefault="00477FBD" w:rsidP="00477FBD">
            <w:pPr>
              <w:autoSpaceDE w:val="0"/>
              <w:autoSpaceDN w:val="0"/>
              <w:adjustRightInd w:val="0"/>
            </w:pPr>
            <w:r w:rsidRPr="00477FBD">
              <w:t xml:space="preserve">План </w:t>
            </w:r>
            <w:r>
              <w:t>3</w:t>
            </w:r>
            <w:r w:rsidRPr="00477FBD">
              <w:t>-го яруса с разводкой трасс.</w:t>
            </w:r>
          </w:p>
        </w:tc>
        <w:tc>
          <w:tcPr>
            <w:tcW w:w="798" w:type="pct"/>
          </w:tcPr>
          <w:p w:rsidR="00477FBD" w:rsidRPr="002944CB" w:rsidRDefault="00477FBD"/>
        </w:tc>
      </w:tr>
      <w:tr w:rsidR="006B0140" w:rsidRPr="002944CB" w:rsidTr="00477FBD">
        <w:tc>
          <w:tcPr>
            <w:tcW w:w="1365" w:type="pct"/>
            <w:vAlign w:val="center"/>
          </w:tcPr>
          <w:p w:rsidR="006B0140" w:rsidRPr="002944CB" w:rsidRDefault="006B0140" w:rsidP="006A4C0A">
            <w:pPr>
              <w:spacing w:line="360" w:lineRule="auto"/>
              <w:jc w:val="center"/>
            </w:pPr>
            <w:r w:rsidRPr="002944CB">
              <w:t xml:space="preserve">Лист </w:t>
            </w:r>
            <w:r>
              <w:t>5</w:t>
            </w:r>
          </w:p>
        </w:tc>
        <w:tc>
          <w:tcPr>
            <w:tcW w:w="2837" w:type="pct"/>
            <w:vAlign w:val="center"/>
          </w:tcPr>
          <w:p w:rsidR="006B0140" w:rsidRPr="00477FBD" w:rsidRDefault="006B0140" w:rsidP="006B0140">
            <w:pPr>
              <w:autoSpaceDE w:val="0"/>
              <w:autoSpaceDN w:val="0"/>
              <w:adjustRightInd w:val="0"/>
            </w:pPr>
            <w:r w:rsidRPr="00477FBD">
              <w:t xml:space="preserve">План </w:t>
            </w:r>
            <w:r>
              <w:t>4</w:t>
            </w:r>
            <w:r w:rsidRPr="00477FBD">
              <w:t>-го яруса с разводкой трасс.</w:t>
            </w:r>
          </w:p>
        </w:tc>
        <w:tc>
          <w:tcPr>
            <w:tcW w:w="798" w:type="pct"/>
          </w:tcPr>
          <w:p w:rsidR="006B0140" w:rsidRPr="002944CB" w:rsidRDefault="006B0140"/>
        </w:tc>
      </w:tr>
    </w:tbl>
    <w:p w:rsidR="00D1555B" w:rsidRPr="00FE2E64" w:rsidRDefault="00D1555B" w:rsidP="00477FBD">
      <w:pPr>
        <w:pStyle w:val="PamkaStad"/>
        <w:keepLines/>
        <w:spacing w:line="360" w:lineRule="auto"/>
        <w:jc w:val="left"/>
        <w:rPr>
          <w:rFonts w:ascii="Times New Roman" w:hAnsi="Times New Roman"/>
          <w:sz w:val="28"/>
          <w:szCs w:val="24"/>
        </w:rPr>
      </w:pPr>
    </w:p>
    <w:sectPr w:rsidR="00D1555B" w:rsidRPr="00FE2E64" w:rsidSect="006B01E2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851" w:bottom="162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9C5" w:rsidRDefault="002149C5">
      <w:r>
        <w:separator/>
      </w:r>
    </w:p>
  </w:endnote>
  <w:endnote w:type="continuationSeparator" w:id="0">
    <w:p w:rsidR="002149C5" w:rsidRDefault="00214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A68" w:rsidRPr="00133790" w:rsidRDefault="00A823B6" w:rsidP="00133790">
    <w:pPr>
      <w:pStyle w:val="PamkaSmall"/>
      <w:rPr>
        <w:rFonts w:ascii="ISOCPEUR" w:hAnsi="ISOCPEUR"/>
        <w:sz w:val="22"/>
        <w:szCs w:val="22"/>
      </w:rPr>
    </w:pPr>
    <w:r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84352" behindDoc="0" locked="0" layoutInCell="1" allowOverlap="1" wp14:anchorId="3F288709" wp14:editId="10D14D06">
              <wp:simplePos x="0" y="0"/>
              <wp:positionH relativeFrom="column">
                <wp:posOffset>2200275</wp:posOffset>
              </wp:positionH>
              <wp:positionV relativeFrom="paragraph">
                <wp:posOffset>-257810</wp:posOffset>
              </wp:positionV>
              <wp:extent cx="3526790" cy="487680"/>
              <wp:effectExtent l="0" t="0" r="16510" b="7620"/>
              <wp:wrapNone/>
              <wp:docPr id="284" name="Text Box 1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26790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823B6" w:rsidRPr="00BF58FB" w:rsidRDefault="00A823B6" w:rsidP="00427590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2" o:spid="_x0000_s1027" type="#_x0000_t202" style="position:absolute;margin-left:173.25pt;margin-top:-20.3pt;width:277.7pt;height:38.4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" filled="f" stroked="f">
              <v:textbox inset="0,0,0,0">
                <w:txbxContent>
                  <w:p w:rsidR="00A823B6" w:rsidRPr="00BF58FB" w:rsidRDefault="00A823B6" w:rsidP="00427590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 w:rsidR="003137F0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4884901C" wp14:editId="20994D1A">
              <wp:simplePos x="0" y="0"/>
              <wp:positionH relativeFrom="column">
                <wp:posOffset>567690</wp:posOffset>
              </wp:positionH>
              <wp:positionV relativeFrom="paragraph">
                <wp:posOffset>130175</wp:posOffset>
              </wp:positionV>
              <wp:extent cx="353060" cy="181610"/>
              <wp:effectExtent l="0" t="0" r="8890" b="8890"/>
              <wp:wrapNone/>
              <wp:docPr id="278" name="Rectangle 1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53060" cy="1816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133790" w:rsidRDefault="00907A68">
                          <w:pPr>
                            <w:pStyle w:val="PamkaSmall"/>
                            <w:rPr>
                              <w:rFonts w:ascii="ISOCPEUR" w:hAnsi="ISOCPEUR"/>
                              <w:sz w:val="22"/>
                              <w:szCs w:val="22"/>
                            </w:rPr>
                          </w:pPr>
                          <w:r w:rsidRPr="00D1555B">
                            <w:rPr>
                              <w:rFonts w:ascii="Times New Roman" w:hAnsi="Times New Roman"/>
                              <w:i w:val="0"/>
                              <w:sz w:val="22"/>
                              <w:szCs w:val="22"/>
                            </w:rPr>
                            <w:t>Л</w:t>
                          </w:r>
                          <w:r w:rsidR="00D1555B">
                            <w:rPr>
                              <w:rFonts w:ascii="Times New Roman" w:hAnsi="Times New Roman"/>
                              <w:i w:val="0"/>
                              <w:sz w:val="22"/>
                              <w:szCs w:val="22"/>
                            </w:rPr>
                            <w:t>ист</w:t>
                          </w: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52" o:spid="_x0000_s1028" style="position:absolute;margin-left:44.7pt;margin-top:10.25pt;width:27.8pt;height:14.3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" stroked="f" strokeweight=".5pt">
              <v:textbox inset="0,1pt,0,1pt">
                <w:txbxContent>
                  <w:p w:rsidR="00907A68" w:rsidRPr="00133790" w:rsidRDefault="00907A68">
                    <w:pPr>
                      <w:pStyle w:val="PamkaSmall"/>
                      <w:rPr>
                        <w:rFonts w:ascii="ISOCPEUR" w:hAnsi="ISOCPEUR"/>
                        <w:sz w:val="22"/>
                        <w:szCs w:val="22"/>
                      </w:rPr>
                    </w:pPr>
                    <w:r w:rsidRPr="00D1555B"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  <w:t>Л</w:t>
                    </w:r>
                    <w:r w:rsidR="00D1555B"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  <w:t>ист</w:t>
                    </w:r>
                  </w:p>
                </w:txbxContent>
              </v:textbox>
            </v:rect>
          </w:pict>
        </mc:Fallback>
      </mc:AlternateContent>
    </w:r>
    <w:r w:rsidR="003137F0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42FAA80" wp14:editId="23ACB1FD">
              <wp:simplePos x="0" y="0"/>
              <wp:positionH relativeFrom="column">
                <wp:posOffset>-632460</wp:posOffset>
              </wp:positionH>
              <wp:positionV relativeFrom="paragraph">
                <wp:posOffset>312420</wp:posOffset>
              </wp:positionV>
              <wp:extent cx="6804025" cy="635"/>
              <wp:effectExtent l="0" t="0" r="15875" b="37465"/>
              <wp:wrapNone/>
              <wp:docPr id="257" name="Line 1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0402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46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9.8pt,24.6pt" to="485.95pt,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5OULQIAAGc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 w:rsidR="00D1555B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3335074F" wp14:editId="146637B8">
              <wp:simplePos x="0" y="0"/>
              <wp:positionH relativeFrom="column">
                <wp:posOffset>-554990</wp:posOffset>
              </wp:positionH>
              <wp:positionV relativeFrom="paragraph">
                <wp:posOffset>-539750</wp:posOffset>
              </wp:positionV>
              <wp:extent cx="133350" cy="669290"/>
              <wp:effectExtent l="0" t="0" r="0" b="0"/>
              <wp:wrapNone/>
              <wp:docPr id="31" name="Rectangle 1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350" cy="669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D1555B" w:rsidRDefault="00907A68" w:rsidP="002E1998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</w:pPr>
                          <w:r w:rsidRPr="00D1555B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  <w:p w:rsidR="00907A68" w:rsidRPr="00E27CC9" w:rsidRDefault="00907A68">
                          <w:pPr>
                            <w:pStyle w:val="PamkaSmall"/>
                            <w:rPr>
                              <w:rFonts w:ascii="ISOCPEUR" w:hAnsi="ISOCPEUR"/>
                              <w:sz w:val="20"/>
                            </w:rPr>
                          </w:pPr>
                          <w:r w:rsidRPr="00E27CC9">
                            <w:rPr>
                              <w:rFonts w:ascii="ISOCPEUR" w:hAnsi="ISOCPEUR"/>
                              <w:sz w:val="20"/>
                            </w:rPr>
                            <w:t>подл.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4" o:spid="_x0000_s1029" style="position:absolute;margin-left:-43.7pt;margin-top:-42.5pt;width:10.5pt;height:52.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" stroked="f" strokeweight=".5pt">
              <v:textbox style="layout-flow:vertical;mso-layout-flow-alt:bottom-to-top" inset="0,0,0,0">
                <w:txbxContent>
                  <w:p w:rsidR="00907A68" w:rsidRPr="00D1555B" w:rsidRDefault="00907A68" w:rsidP="002E1998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</w:pPr>
                    <w:r w:rsidRPr="00D1555B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Инв. № подл.</w:t>
                    </w:r>
                  </w:p>
                  <w:p w:rsidR="00907A68" w:rsidRPr="00E27CC9" w:rsidRDefault="00907A68">
                    <w:pPr>
                      <w:pStyle w:val="PamkaSmall"/>
                      <w:rPr>
                        <w:rFonts w:ascii="ISOCPEUR" w:hAnsi="ISOCPEUR"/>
                        <w:sz w:val="20"/>
                      </w:rPr>
                    </w:pPr>
                    <w:r w:rsidRPr="00E27CC9">
                      <w:rPr>
                        <w:rFonts w:ascii="ISOCPEUR" w:hAnsi="ISOCPEUR"/>
                        <w:sz w:val="20"/>
                      </w:rPr>
                      <w:t>подл.</w:t>
                    </w:r>
                  </w:p>
                </w:txbxContent>
              </v:textbox>
            </v:rect>
          </w:pict>
        </mc:Fallback>
      </mc:AlternateContent>
    </w:r>
    <w:r w:rsidR="00D1555B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30745567" wp14:editId="79FD15CC">
              <wp:simplePos x="0" y="0"/>
              <wp:positionH relativeFrom="column">
                <wp:posOffset>948690</wp:posOffset>
              </wp:positionH>
              <wp:positionV relativeFrom="paragraph">
                <wp:posOffset>130175</wp:posOffset>
              </wp:positionV>
              <wp:extent cx="447675" cy="164465"/>
              <wp:effectExtent l="0" t="0" r="9525" b="6985"/>
              <wp:wrapNone/>
              <wp:docPr id="283" name="Rectangle 1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7675" cy="1644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ED17AC" w:rsidRDefault="00907A68" w:rsidP="00D1555B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20"/>
                              <w:szCs w:val="18"/>
                            </w:rPr>
                          </w:pPr>
                          <w:r w:rsidRPr="00D1555B">
                            <w:rPr>
                              <w:rFonts w:ascii="Times New Roman" w:hAnsi="Times New Roman"/>
                              <w:i w:val="0"/>
                              <w:sz w:val="22"/>
                              <w:szCs w:val="22"/>
                            </w:rPr>
                            <w:t>№док</w:t>
                          </w:r>
                          <w:r w:rsidRPr="00ED17AC">
                            <w:rPr>
                              <w:rFonts w:ascii="Times New Roman" w:hAnsi="Times New Roman"/>
                              <w:i w:val="0"/>
                              <w:sz w:val="20"/>
                              <w:szCs w:val="18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51" o:spid="_x0000_s1030" style="position:absolute;margin-left:74.7pt;margin-top:10.25pt;width:35.25pt;height:12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" stroked="f" strokeweight=".5pt">
              <v:textbox inset="1pt,1pt,1pt,1pt">
                <w:txbxContent>
                  <w:p w:rsidR="00907A68" w:rsidRPr="00ED17AC" w:rsidRDefault="00907A68" w:rsidP="00D1555B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20"/>
                        <w:szCs w:val="18"/>
                      </w:rPr>
                    </w:pPr>
                    <w:r w:rsidRPr="00D1555B"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  <w:t>№док</w:t>
                    </w:r>
                    <w:r w:rsidRPr="00ED17AC">
                      <w:rPr>
                        <w:rFonts w:ascii="Times New Roman" w:hAnsi="Times New Roman"/>
                        <w:i w:val="0"/>
                        <w:sz w:val="20"/>
                        <w:szCs w:val="18"/>
                      </w:rPr>
                      <w:t>.</w:t>
                    </w:r>
                  </w:p>
                </w:txbxContent>
              </v:textbox>
            </v:rect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71040" behindDoc="0" locked="0" layoutInCell="1" allowOverlap="1" wp14:anchorId="7D3A3AF3" wp14:editId="3DF4889E">
              <wp:simplePos x="0" y="0"/>
              <wp:positionH relativeFrom="column">
                <wp:posOffset>220345</wp:posOffset>
              </wp:positionH>
              <wp:positionV relativeFrom="paragraph">
                <wp:posOffset>120650</wp:posOffset>
              </wp:positionV>
              <wp:extent cx="340995" cy="178435"/>
              <wp:effectExtent l="0" t="0" r="1905" b="0"/>
              <wp:wrapNone/>
              <wp:docPr id="282" name="Rectangle 1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0995" cy="1784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Default="00907A68">
                          <w:pPr>
                            <w:pStyle w:val="PamkaSmall"/>
                          </w:pPr>
                          <w:proofErr w:type="spellStart"/>
                          <w:r w:rsidRPr="00D1555B">
                            <w:rPr>
                              <w:rFonts w:ascii="Times New Roman" w:hAnsi="Times New Roman"/>
                              <w:i w:val="0"/>
                              <w:sz w:val="22"/>
                              <w:szCs w:val="22"/>
                            </w:rPr>
                            <w:t>Кол</w:t>
                          </w:r>
                          <w:proofErr w:type="gramStart"/>
                          <w:r w:rsidRPr="00D1555B">
                            <w:rPr>
                              <w:rFonts w:ascii="Times New Roman" w:hAnsi="Times New Roman"/>
                              <w:i w:val="0"/>
                              <w:sz w:val="22"/>
                              <w:szCs w:val="22"/>
                            </w:rPr>
                            <w:t>.у</w:t>
                          </w:r>
                          <w:proofErr w:type="gramEnd"/>
                          <w:r w:rsidRPr="00D1555B">
                            <w:rPr>
                              <w:rFonts w:ascii="Times New Roman" w:hAnsi="Times New Roman"/>
                              <w:i w:val="0"/>
                              <w:sz w:val="22"/>
                              <w:szCs w:val="22"/>
                            </w:rPr>
                            <w:t>ч</w:t>
                          </w:r>
                          <w:proofErr w:type="spellEnd"/>
                          <w:r>
                            <w:t>.</w:t>
                          </w: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59" o:spid="_x0000_s1031" style="position:absolute;margin-left:17.35pt;margin-top:9.5pt;width:26.85pt;height:14.0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" stroked="f" strokeweight=".5pt">
              <v:textbox inset="0,1pt,0,1pt">
                <w:txbxContent>
                  <w:p w:rsidR="00907A68" w:rsidRDefault="00907A68">
                    <w:pPr>
                      <w:pStyle w:val="PamkaSmall"/>
                    </w:pPr>
                    <w:proofErr w:type="spellStart"/>
                    <w:r w:rsidRPr="00D1555B"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  <w:t>Кол</w:t>
                    </w:r>
                    <w:proofErr w:type="gramStart"/>
                    <w:r w:rsidRPr="00D1555B"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  <w:t>.у</w:t>
                    </w:r>
                    <w:proofErr w:type="gramEnd"/>
                    <w:r w:rsidRPr="00D1555B"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  <w:t>ч</w:t>
                    </w:r>
                    <w:proofErr w:type="spellEnd"/>
                    <w:r>
                      <w:t>.</w:t>
                    </w:r>
                  </w:p>
                </w:txbxContent>
              </v:textbox>
            </v:rect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6929F77A" wp14:editId="0A07FA9C">
              <wp:simplePos x="0" y="0"/>
              <wp:positionH relativeFrom="column">
                <wp:posOffset>-558165</wp:posOffset>
              </wp:positionH>
              <wp:positionV relativeFrom="paragraph">
                <wp:posOffset>-1678940</wp:posOffset>
              </wp:positionV>
              <wp:extent cx="139065" cy="982980"/>
              <wp:effectExtent l="0" t="0" r="0" b="7620"/>
              <wp:wrapNone/>
              <wp:docPr id="281" name="Rectangle 1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9065" cy="9829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D1555B" w:rsidRDefault="00907A68" w:rsidP="00133790">
                          <w:pPr>
                            <w:pStyle w:val="PamkaSmall"/>
                            <w:jc w:val="center"/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</w:pPr>
                          <w:r w:rsidRPr="00D1555B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Подпись и Дата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3" o:spid="_x0000_s1032" style="position:absolute;margin-left:-43.95pt;margin-top:-132.2pt;width:10.95pt;height:77.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" stroked="f" strokeweight=".5pt">
              <v:textbox style="layout-flow:vertical;mso-layout-flow-alt:bottom-to-top" inset="0,0,0,0">
                <w:txbxContent>
                  <w:p w:rsidR="00907A68" w:rsidRPr="00D1555B" w:rsidRDefault="00907A68" w:rsidP="00133790">
                    <w:pPr>
                      <w:pStyle w:val="PamkaSmall"/>
                      <w:jc w:val="center"/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</w:pPr>
                    <w:r w:rsidRPr="00D1555B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Подпись и Дата</w:t>
                    </w:r>
                  </w:p>
                </w:txbxContent>
              </v:textbox>
            </v:rect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6F25ECBD" wp14:editId="1CF80619">
              <wp:simplePos x="0" y="0"/>
              <wp:positionH relativeFrom="column">
                <wp:posOffset>-560070</wp:posOffset>
              </wp:positionH>
              <wp:positionV relativeFrom="paragraph">
                <wp:posOffset>-2755265</wp:posOffset>
              </wp:positionV>
              <wp:extent cx="132715" cy="907415"/>
              <wp:effectExtent l="0" t="0" r="635" b="6985"/>
              <wp:wrapNone/>
              <wp:docPr id="280" name="Rectangle 1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2715" cy="9074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D1555B" w:rsidRDefault="00907A68" w:rsidP="00133790">
                          <w:pPr>
                            <w:pStyle w:val="PamkaSmall"/>
                            <w:jc w:val="center"/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D1555B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Взам</w:t>
                          </w:r>
                          <w:proofErr w:type="spellEnd"/>
                          <w:r w:rsidRPr="00D1555B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. инв. №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2" o:spid="_x0000_s1033" style="position:absolute;margin-left:-44.1pt;margin-top:-216.95pt;width:10.45pt;height:71.4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" stroked="f" strokeweight=".5pt">
              <v:textbox style="layout-flow:vertical;mso-layout-flow-alt:bottom-to-top" inset="0,0,0,0">
                <w:txbxContent>
                  <w:p w:rsidR="00907A68" w:rsidRPr="00D1555B" w:rsidRDefault="00907A68" w:rsidP="00133790">
                    <w:pPr>
                      <w:pStyle w:val="PamkaSmall"/>
                      <w:jc w:val="center"/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</w:pPr>
                    <w:proofErr w:type="spellStart"/>
                    <w:r w:rsidRPr="00D1555B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Взам</w:t>
                    </w:r>
                    <w:proofErr w:type="spellEnd"/>
                    <w:r w:rsidRPr="00D1555B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. инв. №</w:t>
                    </w:r>
                  </w:p>
                </w:txbxContent>
              </v:textbox>
            </v:rect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720EB53C" wp14:editId="394BBBEE">
              <wp:simplePos x="0" y="0"/>
              <wp:positionH relativeFrom="column">
                <wp:posOffset>-113665</wp:posOffset>
              </wp:positionH>
              <wp:positionV relativeFrom="paragraph">
                <wp:posOffset>133985</wp:posOffset>
              </wp:positionV>
              <wp:extent cx="318770" cy="165100"/>
              <wp:effectExtent l="0" t="0" r="5080" b="6350"/>
              <wp:wrapNone/>
              <wp:docPr id="279" name="Rectangle 1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8770" cy="165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D1555B" w:rsidRDefault="00907A68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22"/>
                              <w:szCs w:val="22"/>
                            </w:rPr>
                          </w:pPr>
                          <w:r w:rsidRPr="00D1555B">
                            <w:rPr>
                              <w:rFonts w:ascii="Times New Roman" w:hAnsi="Times New Roman"/>
                              <w:i w:val="0"/>
                              <w:sz w:val="22"/>
                              <w:szCs w:val="22"/>
                            </w:rPr>
                            <w:t>Изм.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9" o:spid="_x0000_s1034" style="position:absolute;margin-left:-8.95pt;margin-top:10.55pt;width:25.1pt;height:1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" stroked="f" strokeweight=".5pt">
              <v:textbox inset="1pt,1pt,1pt,1pt">
                <w:txbxContent>
                  <w:p w:rsidR="00907A68" w:rsidRPr="00D1555B" w:rsidRDefault="00907A68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</w:pPr>
                    <w:r w:rsidRPr="00D1555B"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  <w:t>Изм.</w:t>
                    </w:r>
                  </w:p>
                </w:txbxContent>
              </v:textbox>
            </v:rect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9755A20" wp14:editId="160F4E1A">
              <wp:simplePos x="0" y="0"/>
              <wp:positionH relativeFrom="column">
                <wp:posOffset>1852930</wp:posOffset>
              </wp:positionH>
              <wp:positionV relativeFrom="paragraph">
                <wp:posOffset>133985</wp:posOffset>
              </wp:positionV>
              <wp:extent cx="336550" cy="165100"/>
              <wp:effectExtent l="0" t="0" r="6350" b="6350"/>
              <wp:wrapNone/>
              <wp:docPr id="277" name="Rectangle 1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6550" cy="165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D1555B" w:rsidRDefault="00907A68" w:rsidP="00133790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D1555B">
                            <w:rPr>
                              <w:sz w:val="22"/>
                              <w:szCs w:val="22"/>
                            </w:rPr>
                            <w:t>Дата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8" o:spid="_x0000_s1035" style="position:absolute;margin-left:145.9pt;margin-top:10.55pt;width:26.5pt;height:1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" stroked="f" strokeweight=".5pt">
              <v:textbox inset="1pt,1pt,1pt,1pt">
                <w:txbxContent>
                  <w:p w:rsidR="00907A68" w:rsidRPr="00D1555B" w:rsidRDefault="00907A68" w:rsidP="00133790">
                    <w:pPr>
                      <w:jc w:val="center"/>
                      <w:rPr>
                        <w:sz w:val="22"/>
                        <w:szCs w:val="22"/>
                      </w:rPr>
                    </w:pPr>
                    <w:r w:rsidRPr="00D1555B">
                      <w:rPr>
                        <w:sz w:val="22"/>
                        <w:szCs w:val="22"/>
                      </w:rPr>
                      <w:t>Дата</w:t>
                    </w:r>
                  </w:p>
                </w:txbxContent>
              </v:textbox>
            </v:rect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433F211" wp14:editId="37DA5FFA">
              <wp:simplePos x="0" y="0"/>
              <wp:positionH relativeFrom="column">
                <wp:posOffset>1393190</wp:posOffset>
              </wp:positionH>
              <wp:positionV relativeFrom="paragraph">
                <wp:posOffset>133985</wp:posOffset>
              </wp:positionV>
              <wp:extent cx="398780" cy="165100"/>
              <wp:effectExtent l="0" t="0" r="1270" b="6350"/>
              <wp:wrapNone/>
              <wp:docPr id="276" name="Rectangle 1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8780" cy="165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D1555B" w:rsidRDefault="00907A68" w:rsidP="00133790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D1555B">
                            <w:rPr>
                              <w:sz w:val="22"/>
                              <w:szCs w:val="22"/>
                            </w:rPr>
                            <w:t>Подп.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50" o:spid="_x0000_s1036" style="position:absolute;margin-left:109.7pt;margin-top:10.55pt;width:31.4pt;height:1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" stroked="f" strokeweight=".5pt">
              <v:textbox inset="1pt,1pt,1pt,1pt">
                <w:txbxContent>
                  <w:p w:rsidR="00907A68" w:rsidRPr="00D1555B" w:rsidRDefault="00907A68" w:rsidP="00133790">
                    <w:pPr>
                      <w:jc w:val="center"/>
                      <w:rPr>
                        <w:sz w:val="22"/>
                        <w:szCs w:val="22"/>
                      </w:rPr>
                    </w:pPr>
                    <w:r w:rsidRPr="00D1555B">
                      <w:rPr>
                        <w:sz w:val="22"/>
                        <w:szCs w:val="22"/>
                      </w:rPr>
                      <w:t>Подп.</w:t>
                    </w:r>
                  </w:p>
                </w:txbxContent>
              </v:textbox>
            </v:rect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77184" behindDoc="0" locked="0" layoutInCell="1" allowOverlap="1" wp14:anchorId="4FA0BF94" wp14:editId="64E26EB9">
              <wp:simplePos x="0" y="0"/>
              <wp:positionH relativeFrom="column">
                <wp:posOffset>5902325</wp:posOffset>
              </wp:positionH>
              <wp:positionV relativeFrom="paragraph">
                <wp:posOffset>-206375</wp:posOffset>
              </wp:positionV>
              <wp:extent cx="274955" cy="167640"/>
              <wp:effectExtent l="0" t="0" r="0" b="3810"/>
              <wp:wrapNone/>
              <wp:docPr id="275" name="Rectangle 1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74955" cy="1676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D1555B" w:rsidRDefault="00907A68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</w:pPr>
                          <w:r w:rsidRPr="00D1555B"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  <w:t>Лист</w:t>
                          </w: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65" o:spid="_x0000_s1037" style="position:absolute;margin-left:464.75pt;margin-top:-16.25pt;width:21.65pt;height:13.2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" stroked="f" strokeweight=".5pt">
              <v:textbox inset="0,1pt,0,1pt">
                <w:txbxContent>
                  <w:p w:rsidR="00907A68" w:rsidRPr="00D1555B" w:rsidRDefault="00907A68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20"/>
                      </w:rPr>
                    </w:pPr>
                    <w:r w:rsidRPr="00D1555B">
                      <w:rPr>
                        <w:rFonts w:ascii="Times New Roman" w:hAnsi="Times New Roman"/>
                        <w:i w:val="0"/>
                        <w:sz w:val="20"/>
                      </w:rPr>
                      <w:t>Лист</w:t>
                    </w:r>
                  </w:p>
                </w:txbxContent>
              </v:textbox>
            </v:rect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5DBEA6DE" wp14:editId="76146F8E">
              <wp:simplePos x="0" y="0"/>
              <wp:positionH relativeFrom="column">
                <wp:posOffset>5861685</wp:posOffset>
              </wp:positionH>
              <wp:positionV relativeFrom="paragraph">
                <wp:posOffset>56515</wp:posOffset>
              </wp:positionV>
              <wp:extent cx="344805" cy="180340"/>
              <wp:effectExtent l="0" t="0" r="17145" b="10160"/>
              <wp:wrapNone/>
              <wp:docPr id="274" name="Text Box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4805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D1555B" w:rsidRDefault="004D57F8" w:rsidP="00133790">
                          <w:pPr>
                            <w:pStyle w:val="PamkaSmall"/>
                            <w:jc w:val="center"/>
                            <w:rPr>
                              <w:rFonts w:ascii="Times New Roman" w:hAnsi="Times New Roman"/>
                              <w:i w:val="0"/>
                              <w:sz w:val="28"/>
                              <w:szCs w:val="28"/>
                            </w:rPr>
                          </w:pPr>
                          <w:r w:rsidRPr="00D1555B">
                            <w:rPr>
                              <w:rFonts w:ascii="Times New Roman" w:hAnsi="Times New Roman"/>
                              <w:i w:val="0"/>
                              <w:sz w:val="28"/>
                              <w:szCs w:val="28"/>
                            </w:rPr>
                            <w:fldChar w:fldCharType="begin"/>
                          </w:r>
                          <w:r w:rsidR="00907A68" w:rsidRPr="00D1555B">
                            <w:rPr>
                              <w:rFonts w:ascii="Times New Roman" w:hAnsi="Times New Roman"/>
                              <w:i w:val="0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 w:rsidRPr="00D1555B">
                            <w:rPr>
                              <w:rFonts w:ascii="Times New Roman" w:hAnsi="Times New Roman"/>
                              <w:i w:val="0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6E191D">
                            <w:rPr>
                              <w:rFonts w:ascii="Times New Roman" w:hAnsi="Times New Roman"/>
                              <w:i w:val="0"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D1555B">
                            <w:rPr>
                              <w:rFonts w:ascii="Times New Roman" w:hAnsi="Times New Roman"/>
                              <w:i w:val="0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1" o:spid="_x0000_s1038" type="#_x0000_t202" style="position:absolute;margin-left:461.55pt;margin-top:4.45pt;width:27.15pt;height:14.2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" filled="f" stroked="f">
              <v:textbox inset="0,0,0,0">
                <w:txbxContent>
                  <w:p w:rsidR="00907A68" w:rsidRPr="00D1555B" w:rsidRDefault="004D57F8" w:rsidP="00133790">
                    <w:pPr>
                      <w:pStyle w:val="PamkaSmall"/>
                      <w:jc w:val="center"/>
                      <w:rPr>
                        <w:rFonts w:ascii="Times New Roman" w:hAnsi="Times New Roman"/>
                        <w:i w:val="0"/>
                        <w:sz w:val="28"/>
                        <w:szCs w:val="28"/>
                      </w:rPr>
                    </w:pPr>
                    <w:r w:rsidRPr="00D1555B">
                      <w:rPr>
                        <w:rFonts w:ascii="Times New Roman" w:hAnsi="Times New Roman"/>
                        <w:i w:val="0"/>
                        <w:sz w:val="28"/>
                        <w:szCs w:val="28"/>
                      </w:rPr>
                      <w:fldChar w:fldCharType="begin"/>
                    </w:r>
                    <w:r w:rsidR="00907A68" w:rsidRPr="00D1555B">
                      <w:rPr>
                        <w:rFonts w:ascii="Times New Roman" w:hAnsi="Times New Roman"/>
                        <w:i w:val="0"/>
                        <w:sz w:val="28"/>
                        <w:szCs w:val="28"/>
                      </w:rPr>
                      <w:instrText xml:space="preserve"> PAGE  \* MERGEFORMAT </w:instrText>
                    </w:r>
                    <w:r w:rsidRPr="00D1555B">
                      <w:rPr>
                        <w:rFonts w:ascii="Times New Roman" w:hAnsi="Times New Roman"/>
                        <w:i w:val="0"/>
                        <w:sz w:val="28"/>
                        <w:szCs w:val="28"/>
                      </w:rPr>
                      <w:fldChar w:fldCharType="separate"/>
                    </w:r>
                    <w:r w:rsidR="006E191D">
                      <w:rPr>
                        <w:rFonts w:ascii="Times New Roman" w:hAnsi="Times New Roman"/>
                        <w:i w:val="0"/>
                        <w:noProof/>
                        <w:sz w:val="28"/>
                        <w:szCs w:val="28"/>
                      </w:rPr>
                      <w:t>2</w:t>
                    </w:r>
                    <w:r w:rsidRPr="00D1555B">
                      <w:rPr>
                        <w:rFonts w:ascii="Times New Roman" w:hAnsi="Times New Roman"/>
                        <w:i w:val="0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82304" behindDoc="0" locked="0" layoutInCell="1" allowOverlap="1" wp14:anchorId="0908A3C9" wp14:editId="2B7FF99D">
              <wp:simplePos x="0" y="0"/>
              <wp:positionH relativeFrom="column">
                <wp:posOffset>-575310</wp:posOffset>
              </wp:positionH>
              <wp:positionV relativeFrom="paragraph">
                <wp:posOffset>-1847850</wp:posOffset>
              </wp:positionV>
              <wp:extent cx="431800" cy="635"/>
              <wp:effectExtent l="0" t="0" r="25400" b="37465"/>
              <wp:wrapNone/>
              <wp:docPr id="273" name="Line 1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70" o:spid="_x0000_s1026" style="position:absolute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.3pt,-145.5pt" to="-11.3pt,-1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81280" behindDoc="0" locked="0" layoutInCell="1" allowOverlap="1" wp14:anchorId="6797BA39" wp14:editId="42D013C5">
              <wp:simplePos x="0" y="0"/>
              <wp:positionH relativeFrom="column">
                <wp:posOffset>-574675</wp:posOffset>
              </wp:positionH>
              <wp:positionV relativeFrom="paragraph">
                <wp:posOffset>-601980</wp:posOffset>
              </wp:positionV>
              <wp:extent cx="431800" cy="635"/>
              <wp:effectExtent l="0" t="0" r="25400" b="37465"/>
              <wp:wrapNone/>
              <wp:docPr id="272" name="Line 1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9" o:spid="_x0000_s1026" style="position:absolute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.25pt,-47.4pt" to="-11.25pt,-4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asmLAIAAGY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80256" behindDoc="0" locked="0" layoutInCell="1" allowOverlap="1" wp14:anchorId="43933818" wp14:editId="01DBCE29">
              <wp:simplePos x="0" y="0"/>
              <wp:positionH relativeFrom="column">
                <wp:posOffset>-575945</wp:posOffset>
              </wp:positionH>
              <wp:positionV relativeFrom="paragraph">
                <wp:posOffset>-2759075</wp:posOffset>
              </wp:positionV>
              <wp:extent cx="431800" cy="635"/>
              <wp:effectExtent l="0" t="0" r="25400" b="37465"/>
              <wp:wrapNone/>
              <wp:docPr id="271" name="Line 1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8" o:spid="_x0000_s1026" style="position:absolute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.35pt,-217.25pt" to="-11.35pt,-2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79232" behindDoc="0" locked="0" layoutInCell="1" allowOverlap="1" wp14:anchorId="68809B69" wp14:editId="28D704E8">
              <wp:simplePos x="0" y="0"/>
              <wp:positionH relativeFrom="column">
                <wp:posOffset>-419735</wp:posOffset>
              </wp:positionH>
              <wp:positionV relativeFrom="paragraph">
                <wp:posOffset>-2755265</wp:posOffset>
              </wp:positionV>
              <wp:extent cx="635" cy="3060065"/>
              <wp:effectExtent l="0" t="0" r="37465" b="26035"/>
              <wp:wrapNone/>
              <wp:docPr id="270" name="Line 1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306006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7" o:spid="_x0000_s1026" style="position:absolute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3.05pt,-216.95pt" to="-33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78208" behindDoc="0" locked="0" layoutInCell="1" allowOverlap="1" wp14:anchorId="5BE40921" wp14:editId="563F1074">
              <wp:simplePos x="0" y="0"/>
              <wp:positionH relativeFrom="column">
                <wp:posOffset>-570230</wp:posOffset>
              </wp:positionH>
              <wp:positionV relativeFrom="paragraph">
                <wp:posOffset>-2757170</wp:posOffset>
              </wp:positionV>
              <wp:extent cx="635" cy="3067050"/>
              <wp:effectExtent l="0" t="0" r="37465" b="19050"/>
              <wp:wrapNone/>
              <wp:docPr id="269" name="Line 1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30670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6" o:spid="_x0000_s1026" style="position:absolute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4.9pt,-217.1pt" to="-44.85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76160" behindDoc="0" locked="0" layoutInCell="1" allowOverlap="1" wp14:anchorId="4C670755" wp14:editId="279135E0">
              <wp:simplePos x="0" y="0"/>
              <wp:positionH relativeFrom="column">
                <wp:posOffset>5857875</wp:posOffset>
              </wp:positionH>
              <wp:positionV relativeFrom="paragraph">
                <wp:posOffset>-240665</wp:posOffset>
              </wp:positionV>
              <wp:extent cx="635" cy="539750"/>
              <wp:effectExtent l="0" t="0" r="37465" b="12700"/>
              <wp:wrapNone/>
              <wp:docPr id="268" name="Line 1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4" o:spid="_x0000_s1026" style="position:absolute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1.25pt,-18.95pt" to="461.3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Q0xLg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75136" behindDoc="0" locked="0" layoutInCell="1" allowOverlap="1" wp14:anchorId="08CC9EBB" wp14:editId="2CF222EF">
              <wp:simplePos x="0" y="0"/>
              <wp:positionH relativeFrom="column">
                <wp:posOffset>5862955</wp:posOffset>
              </wp:positionH>
              <wp:positionV relativeFrom="paragraph">
                <wp:posOffset>-13335</wp:posOffset>
              </wp:positionV>
              <wp:extent cx="360045" cy="635"/>
              <wp:effectExtent l="0" t="0" r="20955" b="37465"/>
              <wp:wrapNone/>
              <wp:docPr id="267" name="Line 1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6004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3" o:spid="_x0000_s1026" style="position:absolute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1.65pt,-1.05pt" to="490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yLJLQIAAGY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74112" behindDoc="0" locked="0" layoutInCell="1" allowOverlap="1" wp14:anchorId="6032EABD" wp14:editId="1C642C2E">
              <wp:simplePos x="0" y="0"/>
              <wp:positionH relativeFrom="column">
                <wp:posOffset>-144145</wp:posOffset>
              </wp:positionH>
              <wp:positionV relativeFrom="paragraph">
                <wp:posOffset>-59055</wp:posOffset>
              </wp:positionV>
              <wp:extent cx="2339975" cy="635"/>
              <wp:effectExtent l="0" t="0" r="22225" b="37465"/>
              <wp:wrapNone/>
              <wp:docPr id="266" name="Line 1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635"/>
                      </a:xfrm>
                      <a:prstGeom prst="line">
                        <a:avLst/>
                      </a:prstGeom>
                      <a:noFill/>
                      <a:ln w="7239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2" o:spid="_x0000_s1026" style="position:absolute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35pt,-4.65pt" to="172.9pt,-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" strokeweight=".57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49FF9A2E" wp14:editId="6DCABCC3">
              <wp:simplePos x="0" y="0"/>
              <wp:positionH relativeFrom="column">
                <wp:posOffset>-142240</wp:posOffset>
              </wp:positionH>
              <wp:positionV relativeFrom="paragraph">
                <wp:posOffset>-240030</wp:posOffset>
              </wp:positionV>
              <wp:extent cx="6372225" cy="635"/>
              <wp:effectExtent l="0" t="0" r="9525" b="37465"/>
              <wp:wrapNone/>
              <wp:docPr id="265" name="Line 1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7222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1" o:spid="_x0000_s1026" style="position:absolute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2pt,-18.9pt" to="490.55pt,-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72064" behindDoc="0" locked="0" layoutInCell="1" allowOverlap="1" wp14:anchorId="15B86DD1" wp14:editId="5F59B0D5">
              <wp:simplePos x="0" y="0"/>
              <wp:positionH relativeFrom="column">
                <wp:posOffset>-141605</wp:posOffset>
              </wp:positionH>
              <wp:positionV relativeFrom="paragraph">
                <wp:posOffset>120650</wp:posOffset>
              </wp:positionV>
              <wp:extent cx="2339975" cy="635"/>
              <wp:effectExtent l="0" t="0" r="22225" b="37465"/>
              <wp:wrapNone/>
              <wp:docPr id="264" name="Line 1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0" o:spid="_x0000_s1026" style="position:absolute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15pt,9.5pt" to="173.1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0EE1C747" wp14:editId="06A6B7DA">
              <wp:simplePos x="0" y="0"/>
              <wp:positionH relativeFrom="column">
                <wp:posOffset>208915</wp:posOffset>
              </wp:positionH>
              <wp:positionV relativeFrom="paragraph">
                <wp:posOffset>-238125</wp:posOffset>
              </wp:positionV>
              <wp:extent cx="635" cy="539750"/>
              <wp:effectExtent l="0" t="0" r="37465" b="12700"/>
              <wp:wrapNone/>
              <wp:docPr id="263" name="Line 1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58" o:spid="_x0000_s1026" style="position:absolute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.45pt,-18.75pt" to="16.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4H8Lw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44E7DD7E" wp14:editId="0E290690">
              <wp:simplePos x="0" y="0"/>
              <wp:positionH relativeFrom="column">
                <wp:posOffset>584200</wp:posOffset>
              </wp:positionH>
              <wp:positionV relativeFrom="paragraph">
                <wp:posOffset>-236855</wp:posOffset>
              </wp:positionV>
              <wp:extent cx="635" cy="539750"/>
              <wp:effectExtent l="0" t="0" r="37465" b="12700"/>
              <wp:wrapNone/>
              <wp:docPr id="262" name="Line 1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57" o:spid="_x0000_s1026" style="position:absolute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pt,-18.65pt" to="46.0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LwRLw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7968" behindDoc="0" locked="0" layoutInCell="1" allowOverlap="1" wp14:anchorId="56ED8958" wp14:editId="71BAD64C">
              <wp:simplePos x="0" y="0"/>
              <wp:positionH relativeFrom="column">
                <wp:posOffset>939800</wp:posOffset>
              </wp:positionH>
              <wp:positionV relativeFrom="paragraph">
                <wp:posOffset>-238125</wp:posOffset>
              </wp:positionV>
              <wp:extent cx="635" cy="539750"/>
              <wp:effectExtent l="0" t="0" r="37465" b="12700"/>
              <wp:wrapNone/>
              <wp:docPr id="261" name="Line 1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56" o:spid="_x0000_s1026" style="position:absolute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4pt,-18.75pt" to="74.0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27BC1FF1" wp14:editId="77221D9D">
              <wp:simplePos x="0" y="0"/>
              <wp:positionH relativeFrom="column">
                <wp:posOffset>1304290</wp:posOffset>
              </wp:positionH>
              <wp:positionV relativeFrom="paragraph">
                <wp:posOffset>-236855</wp:posOffset>
              </wp:positionV>
              <wp:extent cx="635" cy="539750"/>
              <wp:effectExtent l="0" t="0" r="37465" b="12700"/>
              <wp:wrapNone/>
              <wp:docPr id="260" name="Line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55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2.7pt,-18.65pt" to="102.7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72D711A9" wp14:editId="3FCD6386">
              <wp:simplePos x="0" y="0"/>
              <wp:positionH relativeFrom="column">
                <wp:posOffset>1841500</wp:posOffset>
              </wp:positionH>
              <wp:positionV relativeFrom="paragraph">
                <wp:posOffset>-236855</wp:posOffset>
              </wp:positionV>
              <wp:extent cx="635" cy="539750"/>
              <wp:effectExtent l="0" t="0" r="37465" b="12700"/>
              <wp:wrapNone/>
              <wp:docPr id="259" name="Line 1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54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5pt,-18.65pt" to="145.0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456FF182" wp14:editId="7290DC4B">
              <wp:simplePos x="0" y="0"/>
              <wp:positionH relativeFrom="column">
                <wp:posOffset>2196465</wp:posOffset>
              </wp:positionH>
              <wp:positionV relativeFrom="paragraph">
                <wp:posOffset>-236855</wp:posOffset>
              </wp:positionV>
              <wp:extent cx="635" cy="539750"/>
              <wp:effectExtent l="0" t="0" r="37465" b="12700"/>
              <wp:wrapNone/>
              <wp:docPr id="258" name="Line 1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53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2.95pt,-18.65pt" to="173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3A6021CE" wp14:editId="14FDBFB8">
              <wp:simplePos x="0" y="0"/>
              <wp:positionH relativeFrom="column">
                <wp:posOffset>4810760</wp:posOffset>
              </wp:positionH>
              <wp:positionV relativeFrom="paragraph">
                <wp:posOffset>-206375</wp:posOffset>
              </wp:positionV>
              <wp:extent cx="813435" cy="457200"/>
              <wp:effectExtent l="0" t="0" r="5715" b="0"/>
              <wp:wrapNone/>
              <wp:docPr id="30" name="Rectangle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13435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Default="00907A68">
                          <w:pPr>
                            <w:pStyle w:val="PamkaGraf"/>
                          </w:pPr>
                        </w:p>
                        <w:p w:rsidR="00907A68" w:rsidRDefault="00907A68">
                          <w:pPr>
                            <w:pStyle w:val="PamkaGraf"/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0" o:spid="_x0000_s1039" style="position:absolute;margin-left:378.8pt;margin-top:-16.25pt;width:64.05pt;height:36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" stroked="f" strokeweight=".5pt">
              <v:textbox inset="0,1pt,0,1pt">
                <w:txbxContent>
                  <w:p w:rsidR="00907A68" w:rsidRDefault="00907A68">
                    <w:pPr>
                      <w:pStyle w:val="PamkaGraf"/>
                    </w:pPr>
                  </w:p>
                  <w:p w:rsidR="00907A68" w:rsidRDefault="00907A68">
                    <w:pPr>
                      <w:pStyle w:val="PamkaGraf"/>
                      <w:rPr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A68" w:rsidRPr="00F55D83" w:rsidRDefault="00E76753"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38272" behindDoc="0" locked="0" layoutInCell="1" allowOverlap="1" wp14:anchorId="083C84B7" wp14:editId="14BC12FC">
              <wp:simplePos x="0" y="0"/>
              <wp:positionH relativeFrom="column">
                <wp:posOffset>-431800</wp:posOffset>
              </wp:positionH>
              <wp:positionV relativeFrom="paragraph">
                <wp:posOffset>-2579370</wp:posOffset>
              </wp:positionV>
              <wp:extent cx="5080" cy="3101340"/>
              <wp:effectExtent l="0" t="0" r="33020" b="22860"/>
              <wp:wrapNone/>
              <wp:docPr id="8" name="Line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080" cy="310134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13" o:spid="_x0000_s1026" style="position:absolute;flip:x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4pt,-203.1pt" to="-33.6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37248" behindDoc="0" locked="0" layoutInCell="1" allowOverlap="1" wp14:anchorId="0E31115C" wp14:editId="0B73B8A9">
              <wp:simplePos x="0" y="0"/>
              <wp:positionH relativeFrom="column">
                <wp:posOffset>-581025</wp:posOffset>
              </wp:positionH>
              <wp:positionV relativeFrom="paragraph">
                <wp:posOffset>-2568575</wp:posOffset>
              </wp:positionV>
              <wp:extent cx="635" cy="3091180"/>
              <wp:effectExtent l="0" t="0" r="37465" b="13970"/>
              <wp:wrapNone/>
              <wp:docPr id="7" name="Line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309118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12" o:spid="_x0000_s1026" style="position:absolute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.75pt,-202.25pt" to="-45.7pt,4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GDDLQIAAGU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31104" behindDoc="0" locked="0" layoutInCell="1" allowOverlap="1" wp14:anchorId="717FF4BF" wp14:editId="54DD3CEB">
              <wp:simplePos x="0" y="0"/>
              <wp:positionH relativeFrom="column">
                <wp:posOffset>-581025</wp:posOffset>
              </wp:positionH>
              <wp:positionV relativeFrom="paragraph">
                <wp:posOffset>-412750</wp:posOffset>
              </wp:positionV>
              <wp:extent cx="133350" cy="669290"/>
              <wp:effectExtent l="0" t="0" r="0" b="0"/>
              <wp:wrapNone/>
              <wp:docPr id="5" name="Rectangle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350" cy="669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0B0CD9" w:rsidRDefault="00907A68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</w:pPr>
                          <w:r w:rsidRPr="000B0CD9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76" o:spid="_x0000_s1041" style="position:absolute;margin-left:-45.75pt;margin-top:-32.5pt;width:10.5pt;height:52.7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" stroked="f" strokeweight=".5pt">
              <v:textbox style="layout-flow:vertical;mso-layout-flow-alt:bottom-to-top" inset="0,0,0,0">
                <w:txbxContent>
                  <w:p w:rsidR="00907A68" w:rsidRPr="000B0CD9" w:rsidRDefault="00907A68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</w:pPr>
                    <w:r w:rsidRPr="000B0CD9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Инв. № подл.</w:t>
                    </w:r>
                  </w:p>
                </w:txbxContent>
              </v:textbox>
            </v:rect>
          </w:pict>
        </mc:Fallback>
      </mc:AlternateContent>
    </w:r>
  </w:p>
  <w:tbl>
    <w:tblPr>
      <w:tblpPr w:leftFromText="180" w:rightFromText="180" w:vertAnchor="page" w:horzAnchor="margin" w:tblpX="-102" w:tblpY="11854"/>
      <w:tblW w:w="998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531"/>
      <w:gridCol w:w="567"/>
      <w:gridCol w:w="566"/>
      <w:gridCol w:w="568"/>
      <w:gridCol w:w="708"/>
      <w:gridCol w:w="566"/>
      <w:gridCol w:w="3815"/>
      <w:gridCol w:w="401"/>
      <w:gridCol w:w="582"/>
      <w:gridCol w:w="421"/>
      <w:gridCol w:w="299"/>
      <w:gridCol w:w="962"/>
    </w:tblGrid>
    <w:tr w:rsidR="00682749" w:rsidRPr="00F55D83" w:rsidTr="00682749">
      <w:trPr>
        <w:cantSplit/>
        <w:trHeight w:val="1003"/>
      </w:trPr>
      <w:tc>
        <w:tcPr>
          <w:tcW w:w="7722" w:type="dxa"/>
          <w:gridSpan w:val="8"/>
          <w:vMerge w:val="restart"/>
        </w:tcPr>
        <w:p w:rsidR="00682749" w:rsidRPr="00F55D83" w:rsidRDefault="00682749" w:rsidP="00682749">
          <w:pPr>
            <w:ind w:left="548"/>
            <w:jc w:val="center"/>
            <w:rPr>
              <w:sz w:val="20"/>
              <w:szCs w:val="16"/>
              <w:lang w:val="en-US"/>
            </w:rPr>
          </w:pPr>
        </w:p>
        <w:p w:rsidR="00682749" w:rsidRPr="00F55D83" w:rsidRDefault="00682749" w:rsidP="00682749">
          <w:pPr>
            <w:jc w:val="center"/>
          </w:pPr>
          <w:r w:rsidRPr="00F55D83">
            <w:t>Федеральное государственное унитарное предприятие</w:t>
          </w:r>
        </w:p>
        <w:p w:rsidR="00682749" w:rsidRPr="00F55D83" w:rsidRDefault="00682749" w:rsidP="00682749">
          <w:pPr>
            <w:jc w:val="center"/>
          </w:pPr>
          <w:r w:rsidRPr="00F55D83">
            <w:t>ЦЕНТРАЛЬНЫЕ НАУЧНО-РЕСТАВРАЦИОННЫЕ</w:t>
          </w:r>
        </w:p>
        <w:p w:rsidR="00682749" w:rsidRPr="00F55D83" w:rsidRDefault="00682749" w:rsidP="00682749">
          <w:pPr>
            <w:jc w:val="center"/>
          </w:pPr>
          <w:r w:rsidRPr="00F55D83">
            <w:t>ПРОЕКТНЫЕ   МАСТЕРСКИЕ</w:t>
          </w:r>
        </w:p>
        <w:p w:rsidR="00682749" w:rsidRPr="00F55D83" w:rsidRDefault="00682749" w:rsidP="00682749">
          <w:pPr>
            <w:ind w:left="-142" w:firstLine="142"/>
            <w:jc w:val="center"/>
            <w:rPr>
              <w:lang w:val="en-US"/>
            </w:rPr>
          </w:pPr>
          <w:r w:rsidRPr="00F55D83">
            <w:rPr>
              <w:noProof/>
            </w:rPr>
            <w:drawing>
              <wp:anchor distT="0" distB="0" distL="107950" distR="114300" simplePos="0" relativeHeight="251692544" behindDoc="1" locked="0" layoutInCell="1" allowOverlap="1" wp14:anchorId="5FC90606" wp14:editId="3DF8F690">
                <wp:simplePos x="0" y="0"/>
                <wp:positionH relativeFrom="column">
                  <wp:posOffset>-962660</wp:posOffset>
                </wp:positionH>
                <wp:positionV relativeFrom="paragraph">
                  <wp:posOffset>-702945</wp:posOffset>
                </wp:positionV>
                <wp:extent cx="848360" cy="885190"/>
                <wp:effectExtent l="19050" t="0" r="8890" b="0"/>
                <wp:wrapTight wrapText="right">
                  <wp:wrapPolygon edited="0">
                    <wp:start x="-485" y="0"/>
                    <wp:lineTo x="-485" y="20918"/>
                    <wp:lineTo x="21826" y="20918"/>
                    <wp:lineTo x="21826" y="0"/>
                    <wp:lineTo x="-485" y="0"/>
                  </wp:wrapPolygon>
                </wp:wrapTight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5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8360" cy="885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F55D83">
            <w:t>ФГУП ЦНРПМ</w:t>
          </w:r>
        </w:p>
        <w:p w:rsidR="00682749" w:rsidRPr="00F55D83" w:rsidRDefault="00682749" w:rsidP="00682749">
          <w:pPr>
            <w:ind w:left="-142" w:firstLine="142"/>
            <w:jc w:val="center"/>
            <w:rPr>
              <w:sz w:val="20"/>
              <w:szCs w:val="16"/>
              <w:lang w:val="en-US"/>
            </w:rPr>
          </w:pPr>
        </w:p>
      </w:tc>
      <w:tc>
        <w:tcPr>
          <w:tcW w:w="1003" w:type="dxa"/>
          <w:gridSpan w:val="2"/>
          <w:vAlign w:val="center"/>
        </w:tcPr>
        <w:p w:rsidR="00682749" w:rsidRPr="00F55D83" w:rsidRDefault="00682749" w:rsidP="00682749">
          <w:pPr>
            <w:rPr>
              <w:sz w:val="20"/>
              <w:szCs w:val="16"/>
            </w:rPr>
          </w:pPr>
          <w:r w:rsidRPr="00F55D83">
            <w:rPr>
              <w:sz w:val="20"/>
              <w:szCs w:val="16"/>
            </w:rPr>
            <w:t>АРХ.№</w:t>
          </w:r>
        </w:p>
      </w:tc>
      <w:tc>
        <w:tcPr>
          <w:tcW w:w="1261" w:type="dxa"/>
          <w:gridSpan w:val="2"/>
          <w:vAlign w:val="center"/>
        </w:tcPr>
        <w:p w:rsidR="00682749" w:rsidRPr="00520B9E" w:rsidRDefault="00682749" w:rsidP="00520B9E"/>
      </w:tc>
    </w:tr>
    <w:tr w:rsidR="00682749" w:rsidRPr="00F55D83" w:rsidTr="00682749">
      <w:trPr>
        <w:cantSplit/>
        <w:trHeight w:val="778"/>
      </w:trPr>
      <w:tc>
        <w:tcPr>
          <w:tcW w:w="7722" w:type="dxa"/>
          <w:gridSpan w:val="8"/>
          <w:vMerge/>
          <w:vAlign w:val="center"/>
        </w:tcPr>
        <w:p w:rsidR="00682749" w:rsidRPr="00F55D83" w:rsidRDefault="00682749" w:rsidP="00682749">
          <w:pPr>
            <w:rPr>
              <w:sz w:val="20"/>
              <w:szCs w:val="16"/>
            </w:rPr>
          </w:pPr>
        </w:p>
      </w:tc>
      <w:tc>
        <w:tcPr>
          <w:tcW w:w="1003" w:type="dxa"/>
          <w:gridSpan w:val="2"/>
          <w:vAlign w:val="center"/>
        </w:tcPr>
        <w:p w:rsidR="00682749" w:rsidRPr="00F55D83" w:rsidRDefault="00682749" w:rsidP="00682749">
          <w:pPr>
            <w:rPr>
              <w:sz w:val="20"/>
              <w:szCs w:val="16"/>
            </w:rPr>
          </w:pPr>
          <w:r w:rsidRPr="00F55D83">
            <w:rPr>
              <w:sz w:val="20"/>
              <w:szCs w:val="16"/>
            </w:rPr>
            <w:t>Дата</w:t>
          </w:r>
        </w:p>
        <w:p w:rsidR="00682749" w:rsidRPr="00F55D83" w:rsidRDefault="00682749" w:rsidP="00682749">
          <w:pPr>
            <w:rPr>
              <w:sz w:val="20"/>
              <w:szCs w:val="16"/>
            </w:rPr>
          </w:pPr>
          <w:r w:rsidRPr="00F55D83">
            <w:rPr>
              <w:sz w:val="20"/>
              <w:szCs w:val="16"/>
            </w:rPr>
            <w:t>выпуска</w:t>
          </w:r>
        </w:p>
      </w:tc>
      <w:tc>
        <w:tcPr>
          <w:tcW w:w="1261" w:type="dxa"/>
          <w:gridSpan w:val="2"/>
          <w:vAlign w:val="center"/>
        </w:tcPr>
        <w:p w:rsidR="00682749" w:rsidRPr="00F55D83" w:rsidRDefault="00682749" w:rsidP="005F09B6">
          <w:pPr>
            <w:jc w:val="center"/>
            <w:rPr>
              <w:sz w:val="28"/>
              <w:szCs w:val="28"/>
            </w:rPr>
          </w:pPr>
          <w:r w:rsidRPr="00F55D83">
            <w:rPr>
              <w:sz w:val="28"/>
              <w:szCs w:val="28"/>
            </w:rPr>
            <w:t>201</w:t>
          </w:r>
          <w:r w:rsidR="005F09B6">
            <w:rPr>
              <w:sz w:val="28"/>
              <w:szCs w:val="28"/>
            </w:rPr>
            <w:t>5</w:t>
          </w:r>
          <w:r w:rsidRPr="00F55D83">
            <w:rPr>
              <w:sz w:val="28"/>
              <w:szCs w:val="28"/>
            </w:rPr>
            <w:t xml:space="preserve"> г.</w:t>
          </w:r>
        </w:p>
      </w:tc>
    </w:tr>
    <w:tr w:rsidR="006D5A77" w:rsidRPr="00F55D83" w:rsidTr="00682749">
      <w:trPr>
        <w:cantSplit/>
        <w:trHeight w:val="331"/>
      </w:trPr>
      <w:tc>
        <w:tcPr>
          <w:tcW w:w="1098" w:type="dxa"/>
          <w:gridSpan w:val="2"/>
        </w:tcPr>
        <w:p w:rsidR="006D5A77" w:rsidRPr="00F55D83" w:rsidRDefault="006D5A77" w:rsidP="006D5A77">
          <w:pPr>
            <w:pStyle w:val="af"/>
            <w:rPr>
              <w:szCs w:val="16"/>
            </w:rPr>
          </w:pPr>
        </w:p>
      </w:tc>
      <w:tc>
        <w:tcPr>
          <w:tcW w:w="1134" w:type="dxa"/>
          <w:gridSpan w:val="2"/>
        </w:tcPr>
        <w:p w:rsidR="006D5A77" w:rsidRPr="00F55D83" w:rsidRDefault="006D5A77" w:rsidP="006D5A77">
          <w:pPr>
            <w:pStyle w:val="af"/>
            <w:rPr>
              <w:szCs w:val="16"/>
            </w:rPr>
          </w:pPr>
        </w:p>
      </w:tc>
      <w:tc>
        <w:tcPr>
          <w:tcW w:w="708" w:type="dxa"/>
        </w:tcPr>
        <w:p w:rsidR="006D5A77" w:rsidRPr="00F55D83" w:rsidRDefault="006D5A77" w:rsidP="006D5A77">
          <w:pPr>
            <w:rPr>
              <w:sz w:val="20"/>
              <w:szCs w:val="16"/>
            </w:rPr>
          </w:pPr>
        </w:p>
      </w:tc>
      <w:tc>
        <w:tcPr>
          <w:tcW w:w="566" w:type="dxa"/>
        </w:tcPr>
        <w:p w:rsidR="006D5A77" w:rsidRPr="00F55D83" w:rsidRDefault="006D5A77" w:rsidP="006D5A77">
          <w:pPr>
            <w:rPr>
              <w:sz w:val="20"/>
              <w:szCs w:val="16"/>
            </w:rPr>
          </w:pPr>
        </w:p>
      </w:tc>
      <w:tc>
        <w:tcPr>
          <w:tcW w:w="6480" w:type="dxa"/>
          <w:gridSpan w:val="6"/>
          <w:vAlign w:val="center"/>
        </w:tcPr>
        <w:p w:rsidR="006D5A77" w:rsidRPr="008C5BC6" w:rsidRDefault="006D5A77" w:rsidP="006D5A77">
          <w:pPr>
            <w:autoSpaceDE w:val="0"/>
            <w:autoSpaceDN w:val="0"/>
            <w:adjustRightInd w:val="0"/>
          </w:pPr>
          <w:r w:rsidRPr="008C5BC6">
            <w:t>Заказчик: М</w:t>
          </w:r>
          <w:r>
            <w:t>инистерство культуры Р</w:t>
          </w:r>
          <w:r w:rsidRPr="008C5BC6">
            <w:t>Ф.</w:t>
          </w:r>
        </w:p>
      </w:tc>
    </w:tr>
    <w:tr w:rsidR="006D5A77" w:rsidRPr="00F55D83" w:rsidTr="00682749">
      <w:trPr>
        <w:cantSplit/>
        <w:trHeight w:val="357"/>
      </w:trPr>
      <w:tc>
        <w:tcPr>
          <w:tcW w:w="1098" w:type="dxa"/>
          <w:gridSpan w:val="2"/>
          <w:vAlign w:val="center"/>
        </w:tcPr>
        <w:p w:rsidR="006D5A77" w:rsidRPr="00F55D83" w:rsidRDefault="006D5A77" w:rsidP="006D5A77">
          <w:pPr>
            <w:pStyle w:val="af"/>
            <w:rPr>
              <w:szCs w:val="16"/>
            </w:rPr>
          </w:pPr>
        </w:p>
      </w:tc>
      <w:tc>
        <w:tcPr>
          <w:tcW w:w="1134" w:type="dxa"/>
          <w:gridSpan w:val="2"/>
          <w:vAlign w:val="center"/>
        </w:tcPr>
        <w:p w:rsidR="006D5A77" w:rsidRPr="00F55D83" w:rsidRDefault="006D5A77" w:rsidP="006D5A77">
          <w:pPr>
            <w:pStyle w:val="af"/>
            <w:rPr>
              <w:szCs w:val="16"/>
            </w:rPr>
          </w:pPr>
        </w:p>
      </w:tc>
      <w:tc>
        <w:tcPr>
          <w:tcW w:w="708" w:type="dxa"/>
        </w:tcPr>
        <w:p w:rsidR="006D5A77" w:rsidRPr="00F55D83" w:rsidRDefault="006D5A77" w:rsidP="006D5A77">
          <w:pPr>
            <w:rPr>
              <w:sz w:val="20"/>
              <w:szCs w:val="16"/>
            </w:rPr>
          </w:pPr>
        </w:p>
      </w:tc>
      <w:tc>
        <w:tcPr>
          <w:tcW w:w="566" w:type="dxa"/>
        </w:tcPr>
        <w:p w:rsidR="006D5A77" w:rsidRPr="00F55D83" w:rsidRDefault="006D5A77" w:rsidP="006D5A77">
          <w:pPr>
            <w:rPr>
              <w:sz w:val="20"/>
              <w:szCs w:val="16"/>
            </w:rPr>
          </w:pPr>
        </w:p>
      </w:tc>
      <w:tc>
        <w:tcPr>
          <w:tcW w:w="6480" w:type="dxa"/>
          <w:gridSpan w:val="6"/>
          <w:vMerge w:val="restart"/>
          <w:vAlign w:val="center"/>
        </w:tcPr>
        <w:p w:rsidR="006D5A77" w:rsidRPr="008C5BC6" w:rsidRDefault="006D5A77" w:rsidP="006D5A77">
          <w:pPr>
            <w:autoSpaceDE w:val="0"/>
            <w:autoSpaceDN w:val="0"/>
            <w:adjustRightInd w:val="0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Адрес: </w:t>
          </w:r>
          <w:r w:rsidRPr="008C5BC6">
            <w:rPr>
              <w:sz w:val="18"/>
              <w:szCs w:val="18"/>
            </w:rPr>
            <w:t>Архангельская обл., Приморский р-н, п. Соловецкий.</w:t>
          </w:r>
        </w:p>
        <w:p w:rsidR="006D5A77" w:rsidRPr="008C5BC6" w:rsidRDefault="006D5A77" w:rsidP="00F61DD6">
          <w:pPr>
            <w:autoSpaceDE w:val="0"/>
            <w:autoSpaceDN w:val="0"/>
            <w:adjustRightInd w:val="0"/>
            <w:rPr>
              <w:color w:val="000000"/>
            </w:rPr>
          </w:pPr>
          <w:r>
            <w:rPr>
              <w:sz w:val="18"/>
              <w:szCs w:val="18"/>
            </w:rPr>
            <w:t xml:space="preserve">Архитектурный ансамбль Соловецкого монастыря. </w:t>
          </w:r>
          <w:r w:rsidR="00F61DD6">
            <w:rPr>
              <w:sz w:val="18"/>
              <w:szCs w:val="18"/>
            </w:rPr>
            <w:t>Никольская</w:t>
          </w:r>
          <w:r w:rsidRPr="00DF15DA">
            <w:rPr>
              <w:sz w:val="18"/>
              <w:szCs w:val="18"/>
            </w:rPr>
            <w:t xml:space="preserve"> башня</w:t>
          </w:r>
          <w:r w:rsidRPr="008C5BC6">
            <w:rPr>
              <w:sz w:val="18"/>
              <w:szCs w:val="18"/>
            </w:rPr>
            <w:t>.</w:t>
          </w:r>
        </w:p>
      </w:tc>
    </w:tr>
    <w:tr w:rsidR="00682749" w:rsidRPr="00F55D83" w:rsidTr="00682749">
      <w:trPr>
        <w:cantSplit/>
        <w:trHeight w:val="308"/>
      </w:trPr>
      <w:tc>
        <w:tcPr>
          <w:tcW w:w="531" w:type="dxa"/>
          <w:vAlign w:val="center"/>
        </w:tcPr>
        <w:p w:rsidR="00682749" w:rsidRPr="00E41DCA" w:rsidRDefault="00682749" w:rsidP="00682749">
          <w:pPr>
            <w:rPr>
              <w:sz w:val="14"/>
              <w:szCs w:val="14"/>
            </w:rPr>
          </w:pPr>
          <w:r w:rsidRPr="00E41DCA">
            <w:rPr>
              <w:sz w:val="14"/>
              <w:szCs w:val="14"/>
            </w:rPr>
            <w:t>Изм.</w:t>
          </w:r>
        </w:p>
      </w:tc>
      <w:tc>
        <w:tcPr>
          <w:tcW w:w="567" w:type="dxa"/>
          <w:vAlign w:val="center"/>
        </w:tcPr>
        <w:p w:rsidR="00682749" w:rsidRPr="00E41DCA" w:rsidRDefault="00682749" w:rsidP="00682749">
          <w:pPr>
            <w:rPr>
              <w:sz w:val="12"/>
              <w:szCs w:val="12"/>
            </w:rPr>
          </w:pPr>
          <w:proofErr w:type="spellStart"/>
          <w:r w:rsidRPr="00E41DCA">
            <w:rPr>
              <w:sz w:val="12"/>
              <w:szCs w:val="12"/>
            </w:rPr>
            <w:t>Кол</w:t>
          </w:r>
          <w:proofErr w:type="gramStart"/>
          <w:r w:rsidRPr="00E41DCA">
            <w:rPr>
              <w:sz w:val="12"/>
              <w:szCs w:val="12"/>
            </w:rPr>
            <w:t>.у</w:t>
          </w:r>
          <w:proofErr w:type="gramEnd"/>
          <w:r w:rsidRPr="00E41DCA">
            <w:rPr>
              <w:sz w:val="12"/>
              <w:szCs w:val="12"/>
            </w:rPr>
            <w:t>ч</w:t>
          </w:r>
          <w:proofErr w:type="spellEnd"/>
        </w:p>
      </w:tc>
      <w:tc>
        <w:tcPr>
          <w:tcW w:w="566" w:type="dxa"/>
          <w:vAlign w:val="center"/>
        </w:tcPr>
        <w:p w:rsidR="00682749" w:rsidRPr="00E41DCA" w:rsidRDefault="00682749" w:rsidP="00682749">
          <w:pPr>
            <w:rPr>
              <w:sz w:val="14"/>
              <w:szCs w:val="14"/>
            </w:rPr>
          </w:pPr>
          <w:r w:rsidRPr="00E41DCA">
            <w:rPr>
              <w:sz w:val="14"/>
              <w:szCs w:val="14"/>
            </w:rPr>
            <w:t>Лист</w:t>
          </w:r>
        </w:p>
      </w:tc>
      <w:tc>
        <w:tcPr>
          <w:tcW w:w="568" w:type="dxa"/>
          <w:vAlign w:val="center"/>
        </w:tcPr>
        <w:p w:rsidR="00682749" w:rsidRPr="00E41DCA" w:rsidRDefault="00682749" w:rsidP="00682749">
          <w:pPr>
            <w:rPr>
              <w:sz w:val="14"/>
              <w:szCs w:val="14"/>
            </w:rPr>
          </w:pPr>
          <w:r w:rsidRPr="00E41DCA">
            <w:rPr>
              <w:sz w:val="14"/>
              <w:szCs w:val="14"/>
              <w:lang w:val="en-US"/>
            </w:rPr>
            <w:t>N</w:t>
          </w:r>
          <w:r w:rsidRPr="00E41DCA">
            <w:rPr>
              <w:sz w:val="14"/>
              <w:szCs w:val="14"/>
            </w:rPr>
            <w:t>док</w:t>
          </w:r>
        </w:p>
      </w:tc>
      <w:tc>
        <w:tcPr>
          <w:tcW w:w="708" w:type="dxa"/>
          <w:vAlign w:val="center"/>
        </w:tcPr>
        <w:p w:rsidR="00682749" w:rsidRPr="00E41DCA" w:rsidRDefault="00682749" w:rsidP="00682749">
          <w:pPr>
            <w:jc w:val="center"/>
            <w:rPr>
              <w:sz w:val="14"/>
              <w:szCs w:val="14"/>
            </w:rPr>
          </w:pPr>
          <w:r w:rsidRPr="00E41DCA">
            <w:rPr>
              <w:sz w:val="14"/>
              <w:szCs w:val="14"/>
            </w:rPr>
            <w:t>Подп.</w:t>
          </w:r>
        </w:p>
      </w:tc>
      <w:tc>
        <w:tcPr>
          <w:tcW w:w="566" w:type="dxa"/>
          <w:vAlign w:val="center"/>
        </w:tcPr>
        <w:p w:rsidR="00682749" w:rsidRPr="00E41DCA" w:rsidRDefault="00682749" w:rsidP="00682749">
          <w:pPr>
            <w:jc w:val="center"/>
            <w:rPr>
              <w:sz w:val="14"/>
              <w:szCs w:val="14"/>
            </w:rPr>
          </w:pPr>
          <w:r w:rsidRPr="00E41DCA">
            <w:rPr>
              <w:sz w:val="14"/>
              <w:szCs w:val="14"/>
            </w:rPr>
            <w:t>Дата</w:t>
          </w:r>
        </w:p>
      </w:tc>
      <w:tc>
        <w:tcPr>
          <w:tcW w:w="6480" w:type="dxa"/>
          <w:gridSpan w:val="6"/>
          <w:vMerge/>
          <w:vAlign w:val="center"/>
        </w:tcPr>
        <w:p w:rsidR="00682749" w:rsidRPr="00F55D83" w:rsidRDefault="00682749" w:rsidP="00682749">
          <w:pPr>
            <w:jc w:val="center"/>
            <w:rPr>
              <w:sz w:val="28"/>
              <w:szCs w:val="28"/>
            </w:rPr>
          </w:pPr>
        </w:p>
      </w:tc>
    </w:tr>
    <w:tr w:rsidR="009148DF" w:rsidRPr="00F55D83" w:rsidTr="003D45F9">
      <w:trPr>
        <w:cantSplit/>
        <w:trHeight w:val="350"/>
      </w:trPr>
      <w:tc>
        <w:tcPr>
          <w:tcW w:w="1098" w:type="dxa"/>
          <w:gridSpan w:val="2"/>
          <w:vAlign w:val="center"/>
        </w:tcPr>
        <w:p w:rsidR="009148DF" w:rsidRPr="00682749" w:rsidRDefault="009148DF" w:rsidP="009148DF">
          <w:pPr>
            <w:pStyle w:val="af"/>
            <w:rPr>
              <w:sz w:val="16"/>
              <w:szCs w:val="16"/>
            </w:rPr>
          </w:pPr>
          <w:r>
            <w:rPr>
              <w:sz w:val="16"/>
              <w:szCs w:val="16"/>
            </w:rPr>
            <w:t>Разработал</w:t>
          </w:r>
        </w:p>
      </w:tc>
      <w:tc>
        <w:tcPr>
          <w:tcW w:w="1134" w:type="dxa"/>
          <w:gridSpan w:val="2"/>
          <w:vAlign w:val="center"/>
        </w:tcPr>
        <w:p w:rsidR="009148DF" w:rsidRPr="00582E59" w:rsidRDefault="006730C8" w:rsidP="009148DF">
          <w:pPr>
            <w:rPr>
              <w:sz w:val="18"/>
              <w:szCs w:val="18"/>
            </w:rPr>
          </w:pPr>
          <w:r w:rsidRPr="004B7B19">
            <w:rPr>
              <w:noProof/>
            </w:rPr>
            <w:drawing>
              <wp:anchor distT="0" distB="0" distL="114300" distR="114300" simplePos="0" relativeHeight="251694592" behindDoc="0" locked="0" layoutInCell="1" allowOverlap="1" wp14:anchorId="6CC6A460" wp14:editId="1B9CD5A9">
                <wp:simplePos x="0" y="0"/>
                <wp:positionH relativeFrom="column">
                  <wp:posOffset>647065</wp:posOffset>
                </wp:positionH>
                <wp:positionV relativeFrom="paragraph">
                  <wp:posOffset>95250</wp:posOffset>
                </wp:positionV>
                <wp:extent cx="428625" cy="295275"/>
                <wp:effectExtent l="0" t="0" r="9525" b="9525"/>
                <wp:wrapNone/>
                <wp:docPr id="1" name="Рисунок 2" descr="C:\Users\Дарья\Desktop\Репин.gif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Рисунок 2" descr="C:\Users\Дарья\Desktop\Репин.gif"/>
                        <pic:cNvPicPr/>
                      </pic:nvPicPr>
                      <pic:blipFill>
                        <a:blip r:embed="rId2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3">
                                  <a14:imgEffect>
                                    <a14:artisticCement/>
                                  </a14:imgEffect>
                                  <a14:imgEffect>
                                    <a14:sharpenSoften amount="50000"/>
                                  </a14:imgEffect>
                                  <a14:imgEffect>
                                    <a14:colorTemperature colorTemp="11200"/>
                                  </a14:imgEffect>
                                  <a14:imgEffect>
                                    <a14:saturation sat="400000"/>
                                  </a14:imgEffect>
                                  <a14:imgEffect>
                                    <a14:brightnessContrast bright="4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8625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9148DF">
            <w:rPr>
              <w:sz w:val="18"/>
              <w:szCs w:val="18"/>
            </w:rPr>
            <w:t>Крупский</w:t>
          </w:r>
        </w:p>
      </w:tc>
      <w:tc>
        <w:tcPr>
          <w:tcW w:w="708" w:type="dxa"/>
        </w:tcPr>
        <w:p w:rsidR="009148DF" w:rsidRPr="00F55D83" w:rsidRDefault="006E191D" w:rsidP="009148DF">
          <w:pPr>
            <w:jc w:val="center"/>
            <w:rPr>
              <w:sz w:val="20"/>
              <w:szCs w:val="16"/>
            </w:rPr>
          </w:pPr>
          <w:r>
            <w:rPr>
              <w:noProof/>
              <w:sz w:val="28"/>
            </w:rPr>
            <w:drawing>
              <wp:inline distT="0" distB="0" distL="0" distR="0" wp14:anchorId="5EA4AD1B" wp14:editId="6E91DC8B">
                <wp:extent cx="372533" cy="209550"/>
                <wp:effectExtent l="0" t="0" r="889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4662" t="46702" r="37621" b="40554"/>
                        <a:stretch/>
                      </pic:blipFill>
                      <pic:spPr bwMode="auto">
                        <a:xfrm>
                          <a:off x="0" y="0"/>
                          <a:ext cx="373492" cy="2100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6" w:type="dxa"/>
          <w:vAlign w:val="center"/>
        </w:tcPr>
        <w:p w:rsidR="009148DF" w:rsidRPr="00BC3902" w:rsidRDefault="009148DF" w:rsidP="009148DF">
          <w:pPr>
            <w:pStyle w:val="af"/>
            <w:rPr>
              <w:sz w:val="14"/>
              <w:szCs w:val="16"/>
            </w:rPr>
          </w:pPr>
          <w:r>
            <w:rPr>
              <w:sz w:val="14"/>
              <w:szCs w:val="16"/>
            </w:rPr>
            <w:t>04.15</w:t>
          </w:r>
        </w:p>
      </w:tc>
      <w:tc>
        <w:tcPr>
          <w:tcW w:w="3815" w:type="dxa"/>
          <w:vMerge w:val="restart"/>
          <w:vAlign w:val="center"/>
        </w:tcPr>
        <w:p w:rsidR="009148DF" w:rsidRPr="006730C8" w:rsidRDefault="009148DF" w:rsidP="006730C8">
          <w:pPr>
            <w:spacing w:line="276" w:lineRule="auto"/>
            <w:jc w:val="center"/>
          </w:pPr>
          <w:r>
            <w:t xml:space="preserve">Система </w:t>
          </w:r>
          <w:r w:rsidR="006730C8">
            <w:rPr>
              <w:lang w:val="en-US"/>
            </w:rPr>
            <w:t>|</w:t>
          </w:r>
          <w:r w:rsidR="006730C8">
            <w:t>оповещения о пожаре</w:t>
          </w:r>
        </w:p>
      </w:tc>
      <w:tc>
        <w:tcPr>
          <w:tcW w:w="983" w:type="dxa"/>
          <w:gridSpan w:val="2"/>
          <w:vAlign w:val="center"/>
        </w:tcPr>
        <w:p w:rsidR="009148DF" w:rsidRPr="003137F0" w:rsidRDefault="009148DF" w:rsidP="009148DF">
          <w:pPr>
            <w:jc w:val="center"/>
            <w:rPr>
              <w:sz w:val="20"/>
              <w:szCs w:val="20"/>
            </w:rPr>
          </w:pPr>
          <w:r w:rsidRPr="003137F0">
            <w:rPr>
              <w:sz w:val="20"/>
              <w:szCs w:val="20"/>
            </w:rPr>
            <w:t xml:space="preserve">Стадия </w:t>
          </w:r>
        </w:p>
      </w:tc>
      <w:tc>
        <w:tcPr>
          <w:tcW w:w="720" w:type="dxa"/>
          <w:gridSpan w:val="2"/>
          <w:vAlign w:val="center"/>
        </w:tcPr>
        <w:p w:rsidR="009148DF" w:rsidRPr="003137F0" w:rsidRDefault="009148DF" w:rsidP="009148DF">
          <w:pPr>
            <w:jc w:val="center"/>
            <w:rPr>
              <w:sz w:val="20"/>
              <w:szCs w:val="20"/>
            </w:rPr>
          </w:pPr>
          <w:r w:rsidRPr="003137F0">
            <w:rPr>
              <w:sz w:val="20"/>
              <w:szCs w:val="20"/>
            </w:rPr>
            <w:t>Лист</w:t>
          </w:r>
        </w:p>
      </w:tc>
      <w:tc>
        <w:tcPr>
          <w:tcW w:w="962" w:type="dxa"/>
          <w:vAlign w:val="center"/>
        </w:tcPr>
        <w:p w:rsidR="009148DF" w:rsidRPr="003137F0" w:rsidRDefault="009148DF" w:rsidP="009148DF">
          <w:pPr>
            <w:ind w:left="-135"/>
            <w:jc w:val="center"/>
            <w:rPr>
              <w:sz w:val="20"/>
              <w:szCs w:val="20"/>
            </w:rPr>
          </w:pPr>
          <w:r w:rsidRPr="003137F0">
            <w:rPr>
              <w:sz w:val="20"/>
              <w:szCs w:val="20"/>
            </w:rPr>
            <w:t xml:space="preserve"> Листов</w:t>
          </w:r>
        </w:p>
      </w:tc>
    </w:tr>
    <w:tr w:rsidR="00FD02C2" w:rsidRPr="00F55D83" w:rsidTr="00497DE9">
      <w:trPr>
        <w:cantSplit/>
        <w:trHeight w:val="321"/>
      </w:trPr>
      <w:tc>
        <w:tcPr>
          <w:tcW w:w="1098" w:type="dxa"/>
          <w:gridSpan w:val="2"/>
          <w:vAlign w:val="center"/>
        </w:tcPr>
        <w:p w:rsidR="00FD02C2" w:rsidRPr="00E41DCA" w:rsidRDefault="00FD02C2" w:rsidP="00FD02C2">
          <w:pPr>
            <w:pStyle w:val="af"/>
            <w:autoSpaceDE w:val="0"/>
            <w:autoSpaceDN w:val="0"/>
            <w:rPr>
              <w:sz w:val="18"/>
              <w:szCs w:val="18"/>
            </w:rPr>
          </w:pPr>
          <w:r>
            <w:rPr>
              <w:sz w:val="18"/>
              <w:szCs w:val="18"/>
            </w:rPr>
            <w:t>Гип</w:t>
          </w:r>
        </w:p>
      </w:tc>
      <w:tc>
        <w:tcPr>
          <w:tcW w:w="1134" w:type="dxa"/>
          <w:gridSpan w:val="2"/>
          <w:vAlign w:val="center"/>
        </w:tcPr>
        <w:p w:rsidR="00FD02C2" w:rsidRPr="00582E59" w:rsidRDefault="00FD02C2" w:rsidP="00FD02C2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>Репина</w:t>
          </w:r>
        </w:p>
      </w:tc>
      <w:tc>
        <w:tcPr>
          <w:tcW w:w="708" w:type="dxa"/>
        </w:tcPr>
        <w:p w:rsidR="00FD02C2" w:rsidRPr="00F55D83" w:rsidRDefault="00FD02C2" w:rsidP="00FD02C2">
          <w:pPr>
            <w:jc w:val="center"/>
            <w:rPr>
              <w:sz w:val="20"/>
              <w:szCs w:val="16"/>
            </w:rPr>
          </w:pPr>
        </w:p>
      </w:tc>
      <w:tc>
        <w:tcPr>
          <w:tcW w:w="566" w:type="dxa"/>
          <w:vAlign w:val="center"/>
        </w:tcPr>
        <w:p w:rsidR="00FD02C2" w:rsidRPr="00BC3902" w:rsidRDefault="00FD02C2" w:rsidP="00FD02C2">
          <w:pPr>
            <w:pStyle w:val="af"/>
            <w:rPr>
              <w:sz w:val="14"/>
              <w:szCs w:val="16"/>
            </w:rPr>
          </w:pPr>
          <w:r>
            <w:rPr>
              <w:sz w:val="14"/>
              <w:szCs w:val="16"/>
            </w:rPr>
            <w:t>04.15</w:t>
          </w:r>
        </w:p>
      </w:tc>
      <w:tc>
        <w:tcPr>
          <w:tcW w:w="3815" w:type="dxa"/>
          <w:vMerge/>
          <w:vAlign w:val="center"/>
        </w:tcPr>
        <w:p w:rsidR="00FD02C2" w:rsidRPr="003137F0" w:rsidRDefault="00FD02C2" w:rsidP="00FD02C2">
          <w:pPr>
            <w:jc w:val="center"/>
          </w:pPr>
        </w:p>
      </w:tc>
      <w:tc>
        <w:tcPr>
          <w:tcW w:w="983" w:type="dxa"/>
          <w:gridSpan w:val="2"/>
          <w:vAlign w:val="center"/>
        </w:tcPr>
        <w:p w:rsidR="00FD02C2" w:rsidRPr="00682749" w:rsidRDefault="00FD02C2" w:rsidP="00FD02C2">
          <w:pPr>
            <w:jc w:val="center"/>
          </w:pPr>
          <w:proofErr w:type="gramStart"/>
          <w:r>
            <w:t>П</w:t>
          </w:r>
          <w:proofErr w:type="gramEnd"/>
        </w:p>
      </w:tc>
      <w:tc>
        <w:tcPr>
          <w:tcW w:w="720" w:type="dxa"/>
          <w:gridSpan w:val="2"/>
          <w:vAlign w:val="center"/>
        </w:tcPr>
        <w:p w:rsidR="00FD02C2" w:rsidRPr="00F55D83" w:rsidRDefault="00FD02C2" w:rsidP="00FD02C2">
          <w:pPr>
            <w:jc w:val="center"/>
            <w:rPr>
              <w:sz w:val="22"/>
              <w:szCs w:val="22"/>
            </w:rPr>
          </w:pPr>
          <w:r w:rsidRPr="00F55D83">
            <w:rPr>
              <w:sz w:val="22"/>
              <w:szCs w:val="22"/>
            </w:rPr>
            <w:t>1</w:t>
          </w:r>
        </w:p>
      </w:tc>
      <w:tc>
        <w:tcPr>
          <w:tcW w:w="962" w:type="dxa"/>
          <w:vAlign w:val="center"/>
        </w:tcPr>
        <w:p w:rsidR="00FD02C2" w:rsidRPr="00427590" w:rsidRDefault="00FD02C2" w:rsidP="00FD02C2">
          <w:pPr>
            <w:jc w:val="center"/>
            <w:rPr>
              <w:sz w:val="22"/>
              <w:szCs w:val="22"/>
            </w:rPr>
          </w:pPr>
          <w:r>
            <w:rPr>
              <w:sz w:val="22"/>
              <w:szCs w:val="22"/>
            </w:rPr>
            <w:t>1</w:t>
          </w:r>
        </w:p>
      </w:tc>
    </w:tr>
    <w:tr w:rsidR="00FD02C2" w:rsidRPr="00F55D83" w:rsidTr="00682749">
      <w:trPr>
        <w:cantSplit/>
        <w:trHeight w:val="325"/>
      </w:trPr>
      <w:tc>
        <w:tcPr>
          <w:tcW w:w="1098" w:type="dxa"/>
          <w:gridSpan w:val="2"/>
          <w:vAlign w:val="center"/>
        </w:tcPr>
        <w:p w:rsidR="00FD02C2" w:rsidRPr="00E41DCA" w:rsidRDefault="00FD02C2" w:rsidP="00FD02C2">
          <w:pPr>
            <w:pStyle w:val="af"/>
            <w:autoSpaceDE w:val="0"/>
            <w:autoSpaceDN w:val="0"/>
            <w:rPr>
              <w:sz w:val="18"/>
              <w:szCs w:val="18"/>
            </w:rPr>
          </w:pPr>
        </w:p>
      </w:tc>
      <w:tc>
        <w:tcPr>
          <w:tcW w:w="1134" w:type="dxa"/>
          <w:gridSpan w:val="2"/>
          <w:vAlign w:val="center"/>
        </w:tcPr>
        <w:p w:rsidR="00FD02C2" w:rsidRPr="00FD7EBE" w:rsidRDefault="00FD02C2" w:rsidP="00FD02C2">
          <w:pPr>
            <w:pStyle w:val="af"/>
            <w:rPr>
              <w:szCs w:val="16"/>
            </w:rPr>
          </w:pPr>
        </w:p>
      </w:tc>
      <w:tc>
        <w:tcPr>
          <w:tcW w:w="708" w:type="dxa"/>
        </w:tcPr>
        <w:p w:rsidR="00FD02C2" w:rsidRPr="00F55D83" w:rsidRDefault="00FD02C2" w:rsidP="00FD02C2">
          <w:pPr>
            <w:jc w:val="center"/>
            <w:rPr>
              <w:sz w:val="20"/>
              <w:szCs w:val="16"/>
            </w:rPr>
          </w:pPr>
        </w:p>
      </w:tc>
      <w:tc>
        <w:tcPr>
          <w:tcW w:w="566" w:type="dxa"/>
        </w:tcPr>
        <w:p w:rsidR="00FD02C2" w:rsidRPr="00F55D83" w:rsidRDefault="00FD02C2" w:rsidP="00FD02C2">
          <w:pPr>
            <w:jc w:val="center"/>
            <w:rPr>
              <w:sz w:val="20"/>
              <w:szCs w:val="16"/>
            </w:rPr>
          </w:pPr>
        </w:p>
      </w:tc>
      <w:tc>
        <w:tcPr>
          <w:tcW w:w="3815" w:type="dxa"/>
          <w:vMerge w:val="restart"/>
          <w:vAlign w:val="center"/>
        </w:tcPr>
        <w:p w:rsidR="00FD02C2" w:rsidRPr="003137F0" w:rsidRDefault="00FD02C2" w:rsidP="00FD02C2">
          <w:pPr>
            <w:jc w:val="center"/>
          </w:pPr>
          <w:r>
            <w:t>Содержание</w:t>
          </w:r>
        </w:p>
      </w:tc>
      <w:tc>
        <w:tcPr>
          <w:tcW w:w="2665" w:type="dxa"/>
          <w:gridSpan w:val="5"/>
          <w:vMerge w:val="restart"/>
          <w:vAlign w:val="center"/>
        </w:tcPr>
        <w:p w:rsidR="00FD02C2" w:rsidRPr="003137F0" w:rsidRDefault="00FD02C2" w:rsidP="00FD02C2">
          <w:pPr>
            <w:jc w:val="center"/>
            <w:rPr>
              <w:sz w:val="28"/>
              <w:szCs w:val="28"/>
            </w:rPr>
          </w:pPr>
          <w:r w:rsidRPr="003137F0">
            <w:rPr>
              <w:sz w:val="28"/>
              <w:szCs w:val="28"/>
            </w:rPr>
            <w:t>ОИР</w:t>
          </w:r>
        </w:p>
      </w:tc>
    </w:tr>
    <w:tr w:rsidR="00FD02C2" w:rsidRPr="00F55D83" w:rsidTr="00682749">
      <w:trPr>
        <w:cantSplit/>
        <w:trHeight w:val="351"/>
      </w:trPr>
      <w:tc>
        <w:tcPr>
          <w:tcW w:w="1098" w:type="dxa"/>
          <w:gridSpan w:val="2"/>
          <w:vAlign w:val="center"/>
        </w:tcPr>
        <w:p w:rsidR="00FD02C2" w:rsidRPr="00E41DCA" w:rsidRDefault="00FD02C2" w:rsidP="00FD02C2">
          <w:pPr>
            <w:pStyle w:val="af"/>
            <w:autoSpaceDE w:val="0"/>
            <w:autoSpaceDN w:val="0"/>
            <w:rPr>
              <w:sz w:val="18"/>
              <w:szCs w:val="18"/>
            </w:rPr>
          </w:pPr>
        </w:p>
      </w:tc>
      <w:tc>
        <w:tcPr>
          <w:tcW w:w="1134" w:type="dxa"/>
          <w:gridSpan w:val="2"/>
          <w:vAlign w:val="center"/>
        </w:tcPr>
        <w:p w:rsidR="00FD02C2" w:rsidRPr="00E41DCA" w:rsidRDefault="00FD02C2" w:rsidP="00FD02C2">
          <w:pPr>
            <w:rPr>
              <w:sz w:val="16"/>
              <w:szCs w:val="16"/>
            </w:rPr>
          </w:pPr>
        </w:p>
      </w:tc>
      <w:tc>
        <w:tcPr>
          <w:tcW w:w="708" w:type="dxa"/>
        </w:tcPr>
        <w:p w:rsidR="00FD02C2" w:rsidRPr="00F55D83" w:rsidRDefault="00FD02C2" w:rsidP="00FD02C2">
          <w:pPr>
            <w:jc w:val="center"/>
          </w:pPr>
        </w:p>
      </w:tc>
      <w:tc>
        <w:tcPr>
          <w:tcW w:w="566" w:type="dxa"/>
        </w:tcPr>
        <w:p w:rsidR="00FD02C2" w:rsidRPr="00F55D83" w:rsidRDefault="00FD02C2" w:rsidP="00FD02C2">
          <w:pPr>
            <w:jc w:val="center"/>
          </w:pPr>
        </w:p>
      </w:tc>
      <w:tc>
        <w:tcPr>
          <w:tcW w:w="3815" w:type="dxa"/>
          <w:vMerge/>
          <w:vAlign w:val="center"/>
        </w:tcPr>
        <w:p w:rsidR="00FD02C2" w:rsidRPr="00F55D83" w:rsidRDefault="00FD02C2" w:rsidP="00FD02C2">
          <w:pPr>
            <w:jc w:val="center"/>
            <w:rPr>
              <w:sz w:val="28"/>
              <w:szCs w:val="28"/>
            </w:rPr>
          </w:pPr>
        </w:p>
      </w:tc>
      <w:tc>
        <w:tcPr>
          <w:tcW w:w="2665" w:type="dxa"/>
          <w:gridSpan w:val="5"/>
          <w:vMerge/>
          <w:vAlign w:val="center"/>
        </w:tcPr>
        <w:p w:rsidR="00FD02C2" w:rsidRPr="00F55D83" w:rsidRDefault="00FD02C2" w:rsidP="00FD02C2">
          <w:pPr>
            <w:jc w:val="center"/>
          </w:pPr>
        </w:p>
      </w:tc>
    </w:tr>
    <w:tr w:rsidR="00FD02C2" w:rsidRPr="00F55D83" w:rsidTr="00682749">
      <w:trPr>
        <w:cantSplit/>
        <w:trHeight w:val="317"/>
      </w:trPr>
      <w:tc>
        <w:tcPr>
          <w:tcW w:w="1098" w:type="dxa"/>
          <w:gridSpan w:val="2"/>
          <w:vAlign w:val="center"/>
        </w:tcPr>
        <w:p w:rsidR="00FD02C2" w:rsidRPr="00E41DCA" w:rsidRDefault="00FD02C2" w:rsidP="00FD02C2">
          <w:pPr>
            <w:pStyle w:val="af"/>
            <w:rPr>
              <w:sz w:val="18"/>
              <w:szCs w:val="18"/>
            </w:rPr>
          </w:pPr>
        </w:p>
      </w:tc>
      <w:tc>
        <w:tcPr>
          <w:tcW w:w="1134" w:type="dxa"/>
          <w:gridSpan w:val="2"/>
          <w:vAlign w:val="center"/>
        </w:tcPr>
        <w:p w:rsidR="00FD02C2" w:rsidRPr="00E41DCA" w:rsidRDefault="00FD02C2" w:rsidP="00FD02C2">
          <w:pPr>
            <w:rPr>
              <w:sz w:val="16"/>
              <w:szCs w:val="16"/>
            </w:rPr>
          </w:pPr>
        </w:p>
      </w:tc>
      <w:tc>
        <w:tcPr>
          <w:tcW w:w="708" w:type="dxa"/>
          <w:vAlign w:val="center"/>
        </w:tcPr>
        <w:p w:rsidR="00FD02C2" w:rsidRPr="00F55D83" w:rsidRDefault="00FD02C2" w:rsidP="00FD02C2">
          <w:pPr>
            <w:jc w:val="center"/>
          </w:pPr>
        </w:p>
      </w:tc>
      <w:tc>
        <w:tcPr>
          <w:tcW w:w="566" w:type="dxa"/>
          <w:vAlign w:val="center"/>
        </w:tcPr>
        <w:p w:rsidR="00FD02C2" w:rsidRPr="00F55D83" w:rsidRDefault="00FD02C2" w:rsidP="00FD02C2">
          <w:pPr>
            <w:jc w:val="center"/>
          </w:pPr>
        </w:p>
      </w:tc>
      <w:tc>
        <w:tcPr>
          <w:tcW w:w="3815" w:type="dxa"/>
          <w:vMerge/>
          <w:vAlign w:val="center"/>
        </w:tcPr>
        <w:p w:rsidR="00FD02C2" w:rsidRPr="00F55D83" w:rsidRDefault="00FD02C2" w:rsidP="00FD02C2">
          <w:pPr>
            <w:spacing w:line="480" w:lineRule="auto"/>
            <w:jc w:val="center"/>
          </w:pPr>
        </w:p>
      </w:tc>
      <w:tc>
        <w:tcPr>
          <w:tcW w:w="2665" w:type="dxa"/>
          <w:gridSpan w:val="5"/>
          <w:vMerge/>
          <w:vAlign w:val="center"/>
        </w:tcPr>
        <w:p w:rsidR="00FD02C2" w:rsidRPr="00F55D83" w:rsidRDefault="00FD02C2" w:rsidP="00FD02C2">
          <w:pPr>
            <w:jc w:val="center"/>
          </w:pPr>
        </w:p>
      </w:tc>
    </w:tr>
  </w:tbl>
  <w:p w:rsidR="00907A68" w:rsidRPr="00F55D83" w:rsidRDefault="00E76753">
    <w:pPr>
      <w:pStyle w:val="a4"/>
    </w:pP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33152" behindDoc="0" locked="0" layoutInCell="1" allowOverlap="1" wp14:anchorId="5BC77748" wp14:editId="0E37FE8B">
              <wp:simplePos x="0" y="0"/>
              <wp:positionH relativeFrom="column">
                <wp:posOffset>-584835</wp:posOffset>
              </wp:positionH>
              <wp:positionV relativeFrom="paragraph">
                <wp:posOffset>347345</wp:posOffset>
              </wp:positionV>
              <wp:extent cx="6804025" cy="635"/>
              <wp:effectExtent l="0" t="0" r="15875" b="37465"/>
              <wp:wrapNone/>
              <wp:docPr id="6" name="Line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0402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78" o:spid="_x0000_s1026" style="position:absolute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6.05pt,27.35pt" to="489.7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i6dKwIAAGQ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" strokeweight="1.13pt">
              <v:stroke startarrowwidth="narrow" startarrowlength="short" endarrowwidth="narrow" endarrowlength="short"/>
            </v:line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30080" behindDoc="0" locked="0" layoutInCell="1" allowOverlap="1" wp14:anchorId="152CD7DE" wp14:editId="74620A0E">
              <wp:simplePos x="0" y="0"/>
              <wp:positionH relativeFrom="column">
                <wp:posOffset>-568960</wp:posOffset>
              </wp:positionH>
              <wp:positionV relativeFrom="paragraph">
                <wp:posOffset>-1770380</wp:posOffset>
              </wp:positionV>
              <wp:extent cx="139065" cy="1181735"/>
              <wp:effectExtent l="0" t="0" r="0" b="0"/>
              <wp:wrapNone/>
              <wp:docPr id="19" name="Rectangle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9065" cy="11817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0B0CD9" w:rsidRDefault="00907A68" w:rsidP="00B97BDD">
                          <w:pPr>
                            <w:pStyle w:val="PamkaSmall"/>
                            <w:jc w:val="center"/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</w:pPr>
                          <w:r w:rsidRPr="000B0CD9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Подпись и Дата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75" o:spid="_x0000_s1042" style="position:absolute;margin-left:-44.8pt;margin-top:-139.4pt;width:10.95pt;height:93.05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" stroked="f" strokeweight=".5pt">
              <v:textbox style="layout-flow:vertical;mso-layout-flow-alt:bottom-to-top" inset="0,0,0,0">
                <w:txbxContent>
                  <w:p w:rsidR="00907A68" w:rsidRPr="000B0CD9" w:rsidRDefault="00907A68" w:rsidP="00B97BDD">
                    <w:pPr>
                      <w:pStyle w:val="PamkaSmall"/>
                      <w:jc w:val="center"/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</w:pPr>
                    <w:r w:rsidRPr="000B0CD9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Подпись и Дата</w:t>
                    </w:r>
                  </w:p>
                </w:txbxContent>
              </v:textbox>
            </v:rect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88448" behindDoc="0" locked="0" layoutInCell="1" allowOverlap="1" wp14:anchorId="7028B3F1" wp14:editId="648C244D">
              <wp:simplePos x="0" y="0"/>
              <wp:positionH relativeFrom="column">
                <wp:posOffset>574675</wp:posOffset>
              </wp:positionH>
              <wp:positionV relativeFrom="paragraph">
                <wp:posOffset>732790</wp:posOffset>
              </wp:positionV>
              <wp:extent cx="631190" cy="107950"/>
              <wp:effectExtent l="0" t="0" r="0" b="6350"/>
              <wp:wrapNone/>
              <wp:docPr id="17" name="Rectangle 2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1190" cy="1079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Default="00907A68">
                          <w:pPr>
                            <w:pStyle w:val="PamkaSmall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28" o:spid="_x0000_s1043" style="position:absolute;margin-left:45.25pt;margin-top:57.7pt;width:49.7pt;height:8.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" stroked="f" strokeweight=".5pt">
              <v:textbox inset="0,0,0,0">
                <w:txbxContent>
                  <w:p w:rsidR="00907A68" w:rsidRDefault="00907A68">
                    <w:pPr>
                      <w:pStyle w:val="PamkaSmall"/>
                    </w:pPr>
                  </w:p>
                </w:txbxContent>
              </v:textbox>
            </v:rect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87424" behindDoc="0" locked="0" layoutInCell="1" allowOverlap="1" wp14:anchorId="6F5992A2" wp14:editId="5A5B49EF">
              <wp:simplePos x="0" y="0"/>
              <wp:positionH relativeFrom="column">
                <wp:posOffset>0</wp:posOffset>
              </wp:positionH>
              <wp:positionV relativeFrom="paragraph">
                <wp:posOffset>732790</wp:posOffset>
              </wp:positionV>
              <wp:extent cx="459740" cy="114935"/>
              <wp:effectExtent l="0" t="0" r="0" b="0"/>
              <wp:wrapNone/>
              <wp:docPr id="16" name="Rectangle 2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59740" cy="114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Default="00907A68">
                          <w:pPr>
                            <w:pStyle w:val="PamkaSmall"/>
                          </w:pPr>
                          <w:r>
                            <w:t>ГИП</w:t>
                          </w: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23" o:spid="_x0000_s1044" style="position:absolute;margin-left:0;margin-top:57.7pt;width:36.2pt;height:9.0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" stroked="f" strokeweight=".5pt">
              <v:textbox inset="0,1pt,0,1pt">
                <w:txbxContent>
                  <w:p w:rsidR="00907A68" w:rsidRDefault="00907A68">
                    <w:pPr>
                      <w:pStyle w:val="PamkaSmall"/>
                    </w:pPr>
                    <w:r>
                      <w:t>ГИП</w:t>
                    </w:r>
                  </w:p>
                </w:txbxContent>
              </v:textbox>
            </v:rect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35200" behindDoc="0" locked="0" layoutInCell="1" allowOverlap="1" wp14:anchorId="7B30440A" wp14:editId="05AF3B42">
              <wp:simplePos x="0" y="0"/>
              <wp:positionH relativeFrom="column">
                <wp:posOffset>-153670</wp:posOffset>
              </wp:positionH>
              <wp:positionV relativeFrom="paragraph">
                <wp:posOffset>675640</wp:posOffset>
              </wp:positionV>
              <wp:extent cx="2339975" cy="635"/>
              <wp:effectExtent l="0" t="0" r="22225" b="37465"/>
              <wp:wrapNone/>
              <wp:docPr id="14" name="Line 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635"/>
                      </a:xfrm>
                      <a:prstGeom prst="line">
                        <a:avLst/>
                      </a:prstGeom>
                      <a:noFill/>
                      <a:ln w="7239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5" o:spid="_x0000_s1026" style="position:absolute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1pt,53.2pt" to="172.15pt,5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" strokeweight=".57pt">
              <v:stroke startarrowwidth="narrow" startarrowlength="short" endarrowwidth="narrow" endarrowlength="short"/>
            </v:line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48512" behindDoc="0" locked="0" layoutInCell="1" allowOverlap="1" wp14:anchorId="2E80FDC3" wp14:editId="2593F0D1">
              <wp:simplePos x="0" y="0"/>
              <wp:positionH relativeFrom="column">
                <wp:posOffset>-680720</wp:posOffset>
              </wp:positionH>
              <wp:positionV relativeFrom="paragraph">
                <wp:posOffset>-4188460</wp:posOffset>
              </wp:positionV>
              <wp:extent cx="521970" cy="635"/>
              <wp:effectExtent l="0" t="0" r="11430" b="37465"/>
              <wp:wrapNone/>
              <wp:docPr id="13" name="Line 1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197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23" o:spid="_x0000_s1026" style="position:absolute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3.6pt,-329.8pt" to="-12.5pt,-3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61MKwIAAGU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47488" behindDoc="0" locked="0" layoutInCell="1" allowOverlap="1" wp14:anchorId="378A46A3" wp14:editId="4EC4A458">
              <wp:simplePos x="0" y="0"/>
              <wp:positionH relativeFrom="column">
                <wp:posOffset>-676275</wp:posOffset>
              </wp:positionH>
              <wp:positionV relativeFrom="paragraph">
                <wp:posOffset>-3468370</wp:posOffset>
              </wp:positionV>
              <wp:extent cx="521970" cy="635"/>
              <wp:effectExtent l="0" t="0" r="11430" b="37465"/>
              <wp:wrapNone/>
              <wp:docPr id="12" name="Line 1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197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22" o:spid="_x0000_s1026" style="position:absolute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3.25pt,-273.1pt" to="-12.15pt,-27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41344" behindDoc="0" locked="0" layoutInCell="1" allowOverlap="1" wp14:anchorId="68E1A898" wp14:editId="340DCD40">
              <wp:simplePos x="0" y="0"/>
              <wp:positionH relativeFrom="column">
                <wp:posOffset>-586105</wp:posOffset>
              </wp:positionH>
              <wp:positionV relativeFrom="paragraph">
                <wp:posOffset>-1834515</wp:posOffset>
              </wp:positionV>
              <wp:extent cx="431800" cy="635"/>
              <wp:effectExtent l="0" t="0" r="25400" b="37465"/>
              <wp:wrapNone/>
              <wp:docPr id="11" name="Line 1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16" o:spid="_x0000_s1026" style="position:absolute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6.15pt,-144.45pt" to="-12.15pt,-1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40320" behindDoc="0" locked="0" layoutInCell="1" allowOverlap="1" wp14:anchorId="1087D7A9" wp14:editId="466925D7">
              <wp:simplePos x="0" y="0"/>
              <wp:positionH relativeFrom="column">
                <wp:posOffset>-585470</wp:posOffset>
              </wp:positionH>
              <wp:positionV relativeFrom="paragraph">
                <wp:posOffset>-588645</wp:posOffset>
              </wp:positionV>
              <wp:extent cx="431800" cy="635"/>
              <wp:effectExtent l="0" t="0" r="25400" b="37465"/>
              <wp:wrapNone/>
              <wp:docPr id="10" name="Line 1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15" o:spid="_x0000_s1026" style="position:absolute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6.1pt,-46.35pt" to="-12.1pt,-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" strokeweight="1.13pt">
              <v:stroke startarrowwidth="narrow" startarrowlength="short" endarrowwidth="narrow" endarrowlength="short"/>
            </v:line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39296" behindDoc="0" locked="0" layoutInCell="1" allowOverlap="1" wp14:anchorId="4ADD92D4" wp14:editId="3156B42C">
              <wp:simplePos x="0" y="0"/>
              <wp:positionH relativeFrom="column">
                <wp:posOffset>-835025</wp:posOffset>
              </wp:positionH>
              <wp:positionV relativeFrom="paragraph">
                <wp:posOffset>-2749550</wp:posOffset>
              </wp:positionV>
              <wp:extent cx="683895" cy="635"/>
              <wp:effectExtent l="0" t="0" r="20955" b="37465"/>
              <wp:wrapNone/>
              <wp:docPr id="9" name="Line 1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389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14" o:spid="_x0000_s1026" style="position:absolute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5.75pt,-216.5pt" to="-11.9pt,-2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29056" behindDoc="0" locked="0" layoutInCell="1" allowOverlap="1" wp14:anchorId="664AB7B3" wp14:editId="5B764550">
              <wp:simplePos x="0" y="0"/>
              <wp:positionH relativeFrom="column">
                <wp:posOffset>-570865</wp:posOffset>
              </wp:positionH>
              <wp:positionV relativeFrom="paragraph">
                <wp:posOffset>-2646045</wp:posOffset>
              </wp:positionV>
              <wp:extent cx="133350" cy="669290"/>
              <wp:effectExtent l="0" t="0" r="0" b="0"/>
              <wp:wrapNone/>
              <wp:docPr id="4" name="Rectangle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350" cy="669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0B0CD9" w:rsidRDefault="00907A68" w:rsidP="00B97BDD">
                          <w:pPr>
                            <w:pStyle w:val="PamkaSmall"/>
                            <w:jc w:val="center"/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0B0CD9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Взам</w:t>
                          </w:r>
                          <w:proofErr w:type="spellEnd"/>
                          <w:r w:rsidRPr="000B0CD9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. инв. №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74" o:spid="_x0000_s1045" style="position:absolute;margin-left:-44.95pt;margin-top:-208.35pt;width:10.5pt;height:52.7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" stroked="f" strokeweight=".5pt">
              <v:textbox style="layout-flow:vertical;mso-layout-flow-alt:bottom-to-top" inset="0,0,0,0">
                <w:txbxContent>
                  <w:p w:rsidR="00907A68" w:rsidRPr="000B0CD9" w:rsidRDefault="00907A68" w:rsidP="00B97BDD">
                    <w:pPr>
                      <w:pStyle w:val="PamkaSmall"/>
                      <w:jc w:val="center"/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</w:pPr>
                    <w:proofErr w:type="spellStart"/>
                    <w:r w:rsidRPr="000B0CD9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Взам</w:t>
                    </w:r>
                    <w:proofErr w:type="spellEnd"/>
                    <w:r w:rsidRPr="000B0CD9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. инв. №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9C5" w:rsidRDefault="002149C5">
      <w:r>
        <w:separator/>
      </w:r>
    </w:p>
  </w:footnote>
  <w:footnote w:type="continuationSeparator" w:id="0">
    <w:p w:rsidR="002149C5" w:rsidRDefault="002149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A68" w:rsidRDefault="00E76753">
    <w:pPr>
      <w:pStyle w:val="a3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85376" behindDoc="0" locked="0" layoutInCell="1" allowOverlap="1" wp14:anchorId="7B432B34" wp14:editId="5ADD6B4A">
              <wp:simplePos x="0" y="0"/>
              <wp:positionH relativeFrom="column">
                <wp:posOffset>5874385</wp:posOffset>
              </wp:positionH>
              <wp:positionV relativeFrom="paragraph">
                <wp:posOffset>-100965</wp:posOffset>
              </wp:positionV>
              <wp:extent cx="439420" cy="180340"/>
              <wp:effectExtent l="0" t="0" r="17780" b="10160"/>
              <wp:wrapNone/>
              <wp:docPr id="288" name="Text Box 1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420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Default="00907A6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3" o:spid="_x0000_s1026" type="#_x0000_t202" style="position:absolute;margin-left:462.55pt;margin-top:-7.95pt;width:34.6pt;height:14.2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" filled="f" stroked="f">
              <v:textbox inset="0,0,0,0">
                <w:txbxContent>
                  <w:p w:rsidR="00907A68" w:rsidRDefault="00907A68"/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83328" behindDoc="0" locked="0" layoutInCell="1" allowOverlap="1" wp14:anchorId="7B69EA65" wp14:editId="29520FD7">
              <wp:simplePos x="0" y="0"/>
              <wp:positionH relativeFrom="column">
                <wp:posOffset>-144145</wp:posOffset>
              </wp:positionH>
              <wp:positionV relativeFrom="paragraph">
                <wp:posOffset>-156210</wp:posOffset>
              </wp:positionV>
              <wp:extent cx="6372225" cy="635"/>
              <wp:effectExtent l="0" t="0" r="9525" b="37465"/>
              <wp:wrapNone/>
              <wp:docPr id="287" name="Line 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7222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71" o:spid="_x0000_s1026" style="position:absolute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35pt,-12.3pt" to="490.4pt,-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C367B5A" wp14:editId="61271A23">
              <wp:simplePos x="0" y="0"/>
              <wp:positionH relativeFrom="column">
                <wp:posOffset>6219190</wp:posOffset>
              </wp:positionH>
              <wp:positionV relativeFrom="paragraph">
                <wp:posOffset>-161925</wp:posOffset>
              </wp:positionV>
              <wp:extent cx="635" cy="10079990"/>
              <wp:effectExtent l="0" t="0" r="37465" b="16510"/>
              <wp:wrapNone/>
              <wp:docPr id="286" name="Line 1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0079990"/>
                      </a:xfrm>
                      <a:prstGeom prst="line">
                        <a:avLst/>
                      </a:prstGeom>
                      <a:noFill/>
                      <a:ln w="144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47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9.7pt,-12.75pt" to="489.75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" strokeweight=".4mm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422A6E1" wp14:editId="3068CA60">
              <wp:simplePos x="0" y="0"/>
              <wp:positionH relativeFrom="column">
                <wp:posOffset>-142875</wp:posOffset>
              </wp:positionH>
              <wp:positionV relativeFrom="paragraph">
                <wp:posOffset>-158115</wp:posOffset>
              </wp:positionV>
              <wp:extent cx="635" cy="10079990"/>
              <wp:effectExtent l="0" t="0" r="37465" b="16510"/>
              <wp:wrapNone/>
              <wp:docPr id="285" name="Line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007999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45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25pt,-12.45pt" to="-11.2pt,78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ZMgLwIAAGg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" strokeweight="1.13pt">
              <v:stroke startarrowwidth="narrow" startarrowlength="short" endarrowwidth="narrow" endarrowlength="short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A68" w:rsidRDefault="00E76753">
    <w:pPr>
      <w:pStyle w:val="a3"/>
      <w:ind w:left="-284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34176" behindDoc="0" locked="0" layoutInCell="1" allowOverlap="1" wp14:anchorId="65B0AE30" wp14:editId="4617580E">
              <wp:simplePos x="0" y="0"/>
              <wp:positionH relativeFrom="column">
                <wp:posOffset>6208395</wp:posOffset>
              </wp:positionH>
              <wp:positionV relativeFrom="paragraph">
                <wp:posOffset>-115570</wp:posOffset>
              </wp:positionV>
              <wp:extent cx="635" cy="10079990"/>
              <wp:effectExtent l="0" t="0" r="37465" b="16510"/>
              <wp:wrapNone/>
              <wp:docPr id="21" name="Line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0079990"/>
                      </a:xfrm>
                      <a:prstGeom prst="line">
                        <a:avLst/>
                      </a:prstGeom>
                      <a:noFill/>
                      <a:ln w="144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79" o:spid="_x0000_s1026" style="position:absolute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8.85pt,-9.1pt" to="488.9pt,78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" strokeweight=".4mm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32128" behindDoc="0" locked="0" layoutInCell="1" allowOverlap="1" wp14:anchorId="0899EB27" wp14:editId="13DEF762">
              <wp:simplePos x="0" y="0"/>
              <wp:positionH relativeFrom="column">
                <wp:posOffset>-154305</wp:posOffset>
              </wp:positionH>
              <wp:positionV relativeFrom="paragraph">
                <wp:posOffset>-116205</wp:posOffset>
              </wp:positionV>
              <wp:extent cx="635" cy="10079990"/>
              <wp:effectExtent l="0" t="0" r="37465" b="16510"/>
              <wp:wrapNone/>
              <wp:docPr id="20" name="Line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007999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77" o:spid="_x0000_s1026" style="position:absolute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15pt,-9.15pt" to="-12.1pt,78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28032" behindDoc="0" locked="0" layoutInCell="1" allowOverlap="1" wp14:anchorId="6BC537A0" wp14:editId="07F3EAD7">
              <wp:simplePos x="0" y="0"/>
              <wp:positionH relativeFrom="column">
                <wp:posOffset>-820420</wp:posOffset>
              </wp:positionH>
              <wp:positionV relativeFrom="paragraph">
                <wp:posOffset>4598035</wp:posOffset>
              </wp:positionV>
              <wp:extent cx="133350" cy="2216785"/>
              <wp:effectExtent l="0" t="0" r="0" b="0"/>
              <wp:wrapNone/>
              <wp:docPr id="29" name="Rectangle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350" cy="22167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0B0CD9" w:rsidRDefault="00907A68" w:rsidP="00936DFA">
                          <w:pPr>
                            <w:pStyle w:val="PamkaSmall"/>
                            <w:jc w:val="center"/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</w:pPr>
                          <w:r w:rsidRPr="000B0CD9"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  <w:t>СОГЛАСОВАНО: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73" o:spid="_x0000_s1040" style="position:absolute;left:0;text-align:left;margin-left:-64.6pt;margin-top:362.05pt;width:10.5pt;height:174.55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" stroked="f" strokeweight=".5pt">
              <v:textbox style="layout-flow:vertical;mso-layout-flow-alt:bottom-to-top" inset="0,0,0,0">
                <w:txbxContent>
                  <w:p w:rsidR="00907A68" w:rsidRPr="000B0CD9" w:rsidRDefault="00907A68" w:rsidP="00936DFA">
                    <w:pPr>
                      <w:pStyle w:val="PamkaSmall"/>
                      <w:jc w:val="center"/>
                      <w:rPr>
                        <w:rFonts w:ascii="Times New Roman" w:hAnsi="Times New Roman"/>
                        <w:i w:val="0"/>
                        <w:sz w:val="20"/>
                      </w:rPr>
                    </w:pPr>
                    <w:r w:rsidRPr="000B0CD9">
                      <w:rPr>
                        <w:rFonts w:ascii="Times New Roman" w:hAnsi="Times New Roman"/>
                        <w:i w:val="0"/>
                        <w:sz w:val="20"/>
                      </w:rPr>
                      <w:t>СОГЛАСОВАНО: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0560" behindDoc="0" locked="0" layoutInCell="1" allowOverlap="1" wp14:anchorId="3384FB5E" wp14:editId="0FAC2702">
              <wp:simplePos x="0" y="0"/>
              <wp:positionH relativeFrom="column">
                <wp:posOffset>-154940</wp:posOffset>
              </wp:positionH>
              <wp:positionV relativeFrom="paragraph">
                <wp:posOffset>-142875</wp:posOffset>
              </wp:positionV>
              <wp:extent cx="6372225" cy="635"/>
              <wp:effectExtent l="0" t="0" r="9525" b="37465"/>
              <wp:wrapNone/>
              <wp:docPr id="28" name="Line 1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7222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27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2pt,-11.25pt" to="489.55pt,-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9536" behindDoc="0" locked="0" layoutInCell="1" allowOverlap="1" wp14:anchorId="5A6133BE" wp14:editId="5E0AECD1">
              <wp:simplePos x="0" y="0"/>
              <wp:positionH relativeFrom="column">
                <wp:posOffset>-676910</wp:posOffset>
              </wp:positionH>
              <wp:positionV relativeFrom="paragraph">
                <wp:posOffset>4830445</wp:posOffset>
              </wp:positionV>
              <wp:extent cx="521970" cy="635"/>
              <wp:effectExtent l="0" t="0" r="11430" b="37465"/>
              <wp:wrapNone/>
              <wp:docPr id="27" name="Line 1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197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24" o:spid="_x0000_s1026" style="position:absolute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3.3pt,380.35pt" to="-12.2pt,38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6464" behindDoc="0" locked="0" layoutInCell="1" allowOverlap="1" wp14:anchorId="642C043C" wp14:editId="07AB6ABC">
              <wp:simplePos x="0" y="0"/>
              <wp:positionH relativeFrom="column">
                <wp:posOffset>-320040</wp:posOffset>
              </wp:positionH>
              <wp:positionV relativeFrom="paragraph">
                <wp:posOffset>4522470</wp:posOffset>
              </wp:positionV>
              <wp:extent cx="635" cy="2339975"/>
              <wp:effectExtent l="0" t="0" r="37465" b="22225"/>
              <wp:wrapNone/>
              <wp:docPr id="26" name="Line 1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3997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21" o:spid="_x0000_s1026" style="position:absolute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2pt,356.1pt" to="-25.15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5440" behindDoc="0" locked="0" layoutInCell="1" allowOverlap="1" wp14:anchorId="562A6837" wp14:editId="33ECEF7B">
              <wp:simplePos x="0" y="0"/>
              <wp:positionH relativeFrom="column">
                <wp:posOffset>-496570</wp:posOffset>
              </wp:positionH>
              <wp:positionV relativeFrom="paragraph">
                <wp:posOffset>4522470</wp:posOffset>
              </wp:positionV>
              <wp:extent cx="635" cy="2339975"/>
              <wp:effectExtent l="0" t="0" r="37465" b="22225"/>
              <wp:wrapNone/>
              <wp:docPr id="25" name="Line 1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3997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20" o:spid="_x0000_s1026" style="position:absolute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9.1pt,356.1pt" to="-39.05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4416" behindDoc="0" locked="0" layoutInCell="1" allowOverlap="1" wp14:anchorId="23AC11EF" wp14:editId="1B38C5E8">
              <wp:simplePos x="0" y="0"/>
              <wp:positionH relativeFrom="column">
                <wp:posOffset>-676275</wp:posOffset>
              </wp:positionH>
              <wp:positionV relativeFrom="paragraph">
                <wp:posOffset>4522470</wp:posOffset>
              </wp:positionV>
              <wp:extent cx="635" cy="2339975"/>
              <wp:effectExtent l="0" t="0" r="37465" b="22225"/>
              <wp:wrapNone/>
              <wp:docPr id="24" name="Line 1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3997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19" o:spid="_x0000_s1026" style="position:absolute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3.25pt,356.1pt" to="-53.2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3392" behindDoc="0" locked="0" layoutInCell="1" allowOverlap="1" wp14:anchorId="6C0D2514" wp14:editId="4F545B43">
              <wp:simplePos x="0" y="0"/>
              <wp:positionH relativeFrom="column">
                <wp:posOffset>-831215</wp:posOffset>
              </wp:positionH>
              <wp:positionV relativeFrom="paragraph">
                <wp:posOffset>4522470</wp:posOffset>
              </wp:positionV>
              <wp:extent cx="635" cy="2339975"/>
              <wp:effectExtent l="0" t="0" r="37465" b="22225"/>
              <wp:wrapNone/>
              <wp:docPr id="23" name="Line 1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3997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18" o:spid="_x0000_s1026" style="position:absolute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5.45pt,356.1pt" to="-65.4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2368" behindDoc="0" locked="0" layoutInCell="1" allowOverlap="1" wp14:anchorId="723E01DD" wp14:editId="4FDA6409">
              <wp:simplePos x="0" y="0"/>
              <wp:positionH relativeFrom="column">
                <wp:posOffset>-835025</wp:posOffset>
              </wp:positionH>
              <wp:positionV relativeFrom="paragraph">
                <wp:posOffset>4518660</wp:posOffset>
              </wp:positionV>
              <wp:extent cx="683895" cy="635"/>
              <wp:effectExtent l="0" t="0" r="20955" b="37465"/>
              <wp:wrapNone/>
              <wp:docPr id="22" name="Line 1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389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17" o:spid="_x0000_s1026" style="position:absolute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5.75pt,355.8pt" to="-11.9pt,35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G7GLAIAAGU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2"/>
    <w:multiLevelType w:val="singleLevel"/>
    <w:tmpl w:val="00000002"/>
    <w:name w:val="WW8Num6"/>
    <w:lvl w:ilvl="0">
      <w:start w:val="6"/>
      <w:numFmt w:val="decimal"/>
      <w:lvlText w:val="%1."/>
      <w:lvlJc w:val="left"/>
      <w:pPr>
        <w:tabs>
          <w:tab w:val="num" w:pos="1779"/>
        </w:tabs>
        <w:ind w:left="1779" w:hanging="360"/>
      </w:pPr>
    </w:lvl>
  </w:abstractNum>
  <w:abstractNum w:abstractNumId="2">
    <w:nsid w:val="00000004"/>
    <w:multiLevelType w:val="singleLevel"/>
    <w:tmpl w:val="00000004"/>
    <w:name w:val="WW8Num36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28"/>
  <w:drawingGridVerticalSpacing w:val="28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7D5"/>
    <w:rsid w:val="00001493"/>
    <w:rsid w:val="00003EA0"/>
    <w:rsid w:val="00005A22"/>
    <w:rsid w:val="00006129"/>
    <w:rsid w:val="000068F6"/>
    <w:rsid w:val="00007B4E"/>
    <w:rsid w:val="000118E3"/>
    <w:rsid w:val="00011954"/>
    <w:rsid w:val="00011FB9"/>
    <w:rsid w:val="00015AD0"/>
    <w:rsid w:val="000209DF"/>
    <w:rsid w:val="0002162C"/>
    <w:rsid w:val="000240B8"/>
    <w:rsid w:val="00026A79"/>
    <w:rsid w:val="00032B29"/>
    <w:rsid w:val="000337F8"/>
    <w:rsid w:val="00035107"/>
    <w:rsid w:val="000377B4"/>
    <w:rsid w:val="0004764C"/>
    <w:rsid w:val="0005232C"/>
    <w:rsid w:val="00054161"/>
    <w:rsid w:val="00060E9C"/>
    <w:rsid w:val="00061E77"/>
    <w:rsid w:val="0006620A"/>
    <w:rsid w:val="000709E0"/>
    <w:rsid w:val="00073D58"/>
    <w:rsid w:val="000833A4"/>
    <w:rsid w:val="00084B9E"/>
    <w:rsid w:val="00084DF0"/>
    <w:rsid w:val="00085C9A"/>
    <w:rsid w:val="00090A3E"/>
    <w:rsid w:val="000912F9"/>
    <w:rsid w:val="0009664D"/>
    <w:rsid w:val="000A1597"/>
    <w:rsid w:val="000A2932"/>
    <w:rsid w:val="000A5A8F"/>
    <w:rsid w:val="000B0CD9"/>
    <w:rsid w:val="000B47E3"/>
    <w:rsid w:val="000C3A8E"/>
    <w:rsid w:val="000D0D5E"/>
    <w:rsid w:val="000D19D4"/>
    <w:rsid w:val="000D5C7F"/>
    <w:rsid w:val="000E3181"/>
    <w:rsid w:val="000E3991"/>
    <w:rsid w:val="000E53A9"/>
    <w:rsid w:val="000E5E03"/>
    <w:rsid w:val="000E6409"/>
    <w:rsid w:val="000E6DBE"/>
    <w:rsid w:val="000F01C7"/>
    <w:rsid w:val="000F2453"/>
    <w:rsid w:val="00105115"/>
    <w:rsid w:val="0011028F"/>
    <w:rsid w:val="00111242"/>
    <w:rsid w:val="0011140A"/>
    <w:rsid w:val="001117EF"/>
    <w:rsid w:val="00114BBE"/>
    <w:rsid w:val="00120D94"/>
    <w:rsid w:val="0012170F"/>
    <w:rsid w:val="00122049"/>
    <w:rsid w:val="00125FA6"/>
    <w:rsid w:val="0013202C"/>
    <w:rsid w:val="00133582"/>
    <w:rsid w:val="00133790"/>
    <w:rsid w:val="00143F46"/>
    <w:rsid w:val="0014685A"/>
    <w:rsid w:val="001545E1"/>
    <w:rsid w:val="0015632A"/>
    <w:rsid w:val="00157BD6"/>
    <w:rsid w:val="00167233"/>
    <w:rsid w:val="001675A9"/>
    <w:rsid w:val="00170F69"/>
    <w:rsid w:val="001747E8"/>
    <w:rsid w:val="001747EE"/>
    <w:rsid w:val="00174E0A"/>
    <w:rsid w:val="00183F9F"/>
    <w:rsid w:val="00184C0D"/>
    <w:rsid w:val="00185A78"/>
    <w:rsid w:val="00186BF3"/>
    <w:rsid w:val="00186E5C"/>
    <w:rsid w:val="00193133"/>
    <w:rsid w:val="001934B5"/>
    <w:rsid w:val="00193678"/>
    <w:rsid w:val="00196C5F"/>
    <w:rsid w:val="001A190E"/>
    <w:rsid w:val="001A3AFF"/>
    <w:rsid w:val="001A57B2"/>
    <w:rsid w:val="001B0C1B"/>
    <w:rsid w:val="001B1240"/>
    <w:rsid w:val="001B490A"/>
    <w:rsid w:val="001B579C"/>
    <w:rsid w:val="001B6A3B"/>
    <w:rsid w:val="001B71F0"/>
    <w:rsid w:val="001C1DEC"/>
    <w:rsid w:val="001C2DA5"/>
    <w:rsid w:val="001C3EE5"/>
    <w:rsid w:val="001D1979"/>
    <w:rsid w:val="001D20F5"/>
    <w:rsid w:val="001D240E"/>
    <w:rsid w:val="001D50FC"/>
    <w:rsid w:val="001E4E6A"/>
    <w:rsid w:val="001E78B9"/>
    <w:rsid w:val="001F144E"/>
    <w:rsid w:val="001F7C42"/>
    <w:rsid w:val="002062B8"/>
    <w:rsid w:val="002065B1"/>
    <w:rsid w:val="00210181"/>
    <w:rsid w:val="0021171A"/>
    <w:rsid w:val="0021239E"/>
    <w:rsid w:val="00213E64"/>
    <w:rsid w:val="002149C5"/>
    <w:rsid w:val="00215365"/>
    <w:rsid w:val="002156CD"/>
    <w:rsid w:val="00216027"/>
    <w:rsid w:val="0021743F"/>
    <w:rsid w:val="0022222C"/>
    <w:rsid w:val="002270E2"/>
    <w:rsid w:val="00235EE3"/>
    <w:rsid w:val="00237923"/>
    <w:rsid w:val="00241CDF"/>
    <w:rsid w:val="00241D95"/>
    <w:rsid w:val="00245D65"/>
    <w:rsid w:val="00250588"/>
    <w:rsid w:val="00254D51"/>
    <w:rsid w:val="00272E5D"/>
    <w:rsid w:val="00282353"/>
    <w:rsid w:val="00285499"/>
    <w:rsid w:val="00286D34"/>
    <w:rsid w:val="002944CB"/>
    <w:rsid w:val="002A0621"/>
    <w:rsid w:val="002A190D"/>
    <w:rsid w:val="002A459C"/>
    <w:rsid w:val="002A4B4D"/>
    <w:rsid w:val="002A7829"/>
    <w:rsid w:val="002A7E4E"/>
    <w:rsid w:val="002B097E"/>
    <w:rsid w:val="002B351F"/>
    <w:rsid w:val="002B530B"/>
    <w:rsid w:val="002C2ACF"/>
    <w:rsid w:val="002D01AD"/>
    <w:rsid w:val="002D3708"/>
    <w:rsid w:val="002D3EBF"/>
    <w:rsid w:val="002E0933"/>
    <w:rsid w:val="002E1998"/>
    <w:rsid w:val="002E60B9"/>
    <w:rsid w:val="00301F60"/>
    <w:rsid w:val="00304D58"/>
    <w:rsid w:val="003063C1"/>
    <w:rsid w:val="00306B2F"/>
    <w:rsid w:val="00312087"/>
    <w:rsid w:val="00312618"/>
    <w:rsid w:val="003137F0"/>
    <w:rsid w:val="003148C7"/>
    <w:rsid w:val="003207C3"/>
    <w:rsid w:val="0032162A"/>
    <w:rsid w:val="00322EA6"/>
    <w:rsid w:val="00330981"/>
    <w:rsid w:val="003325C9"/>
    <w:rsid w:val="0033750A"/>
    <w:rsid w:val="0034034D"/>
    <w:rsid w:val="00351588"/>
    <w:rsid w:val="0035531D"/>
    <w:rsid w:val="00370B32"/>
    <w:rsid w:val="00373CF4"/>
    <w:rsid w:val="003758C7"/>
    <w:rsid w:val="00380796"/>
    <w:rsid w:val="00380AE7"/>
    <w:rsid w:val="00383798"/>
    <w:rsid w:val="0038620F"/>
    <w:rsid w:val="00392493"/>
    <w:rsid w:val="00393EBF"/>
    <w:rsid w:val="003B125F"/>
    <w:rsid w:val="003B2DCC"/>
    <w:rsid w:val="003C18FC"/>
    <w:rsid w:val="003C3EBE"/>
    <w:rsid w:val="003D2191"/>
    <w:rsid w:val="003D28BB"/>
    <w:rsid w:val="003F749C"/>
    <w:rsid w:val="00400112"/>
    <w:rsid w:val="0040185F"/>
    <w:rsid w:val="00403776"/>
    <w:rsid w:val="00405822"/>
    <w:rsid w:val="0041006D"/>
    <w:rsid w:val="0041165C"/>
    <w:rsid w:val="004122FD"/>
    <w:rsid w:val="00412899"/>
    <w:rsid w:val="00416D92"/>
    <w:rsid w:val="00420EEB"/>
    <w:rsid w:val="00421A08"/>
    <w:rsid w:val="004230E2"/>
    <w:rsid w:val="00424506"/>
    <w:rsid w:val="00425E65"/>
    <w:rsid w:val="00425F95"/>
    <w:rsid w:val="00427590"/>
    <w:rsid w:val="00430163"/>
    <w:rsid w:val="00431470"/>
    <w:rsid w:val="00435590"/>
    <w:rsid w:val="004371E3"/>
    <w:rsid w:val="0043722F"/>
    <w:rsid w:val="004416C2"/>
    <w:rsid w:val="0044666D"/>
    <w:rsid w:val="00446E5A"/>
    <w:rsid w:val="00452CE6"/>
    <w:rsid w:val="0045321C"/>
    <w:rsid w:val="004726CF"/>
    <w:rsid w:val="00474D15"/>
    <w:rsid w:val="00477FBD"/>
    <w:rsid w:val="00481A0E"/>
    <w:rsid w:val="004824A5"/>
    <w:rsid w:val="00482E5D"/>
    <w:rsid w:val="00483D71"/>
    <w:rsid w:val="00484F16"/>
    <w:rsid w:val="00487CD3"/>
    <w:rsid w:val="0049254C"/>
    <w:rsid w:val="0049613B"/>
    <w:rsid w:val="00497E03"/>
    <w:rsid w:val="004A0364"/>
    <w:rsid w:val="004A251F"/>
    <w:rsid w:val="004A46E8"/>
    <w:rsid w:val="004A4D6C"/>
    <w:rsid w:val="004A512C"/>
    <w:rsid w:val="004B0519"/>
    <w:rsid w:val="004B19AB"/>
    <w:rsid w:val="004B479D"/>
    <w:rsid w:val="004B4815"/>
    <w:rsid w:val="004B7707"/>
    <w:rsid w:val="004B7BC5"/>
    <w:rsid w:val="004C1390"/>
    <w:rsid w:val="004C3265"/>
    <w:rsid w:val="004C50C2"/>
    <w:rsid w:val="004D0477"/>
    <w:rsid w:val="004D0868"/>
    <w:rsid w:val="004D1090"/>
    <w:rsid w:val="004D2212"/>
    <w:rsid w:val="004D43BD"/>
    <w:rsid w:val="004D57F8"/>
    <w:rsid w:val="004D5A30"/>
    <w:rsid w:val="004D5A3B"/>
    <w:rsid w:val="004D7F9B"/>
    <w:rsid w:val="004E0A73"/>
    <w:rsid w:val="004E3606"/>
    <w:rsid w:val="004E5D69"/>
    <w:rsid w:val="004E77D5"/>
    <w:rsid w:val="004F20D1"/>
    <w:rsid w:val="004F26FB"/>
    <w:rsid w:val="004F640B"/>
    <w:rsid w:val="00500A3C"/>
    <w:rsid w:val="00503E50"/>
    <w:rsid w:val="005109C6"/>
    <w:rsid w:val="00510F9E"/>
    <w:rsid w:val="005158A0"/>
    <w:rsid w:val="00520B9E"/>
    <w:rsid w:val="0054129B"/>
    <w:rsid w:val="005429EE"/>
    <w:rsid w:val="00544118"/>
    <w:rsid w:val="00545125"/>
    <w:rsid w:val="00546329"/>
    <w:rsid w:val="00547CFF"/>
    <w:rsid w:val="005517C8"/>
    <w:rsid w:val="005562BE"/>
    <w:rsid w:val="00557350"/>
    <w:rsid w:val="0056235B"/>
    <w:rsid w:val="00562818"/>
    <w:rsid w:val="00563226"/>
    <w:rsid w:val="00566BB8"/>
    <w:rsid w:val="00571A42"/>
    <w:rsid w:val="0057349A"/>
    <w:rsid w:val="0057725E"/>
    <w:rsid w:val="00587D4F"/>
    <w:rsid w:val="005901E6"/>
    <w:rsid w:val="00592194"/>
    <w:rsid w:val="00595B6D"/>
    <w:rsid w:val="005961A3"/>
    <w:rsid w:val="005B0489"/>
    <w:rsid w:val="005B366C"/>
    <w:rsid w:val="005B54A7"/>
    <w:rsid w:val="005B748C"/>
    <w:rsid w:val="005C328A"/>
    <w:rsid w:val="005C3AA6"/>
    <w:rsid w:val="005C3B5D"/>
    <w:rsid w:val="005C3FBE"/>
    <w:rsid w:val="005D0932"/>
    <w:rsid w:val="005D2042"/>
    <w:rsid w:val="005E5A7A"/>
    <w:rsid w:val="005F0116"/>
    <w:rsid w:val="005F09B6"/>
    <w:rsid w:val="005F437C"/>
    <w:rsid w:val="005F451B"/>
    <w:rsid w:val="00600406"/>
    <w:rsid w:val="00600DB8"/>
    <w:rsid w:val="00603BB5"/>
    <w:rsid w:val="00603F73"/>
    <w:rsid w:val="00614DCD"/>
    <w:rsid w:val="00615623"/>
    <w:rsid w:val="00615A04"/>
    <w:rsid w:val="006173EF"/>
    <w:rsid w:val="00620C26"/>
    <w:rsid w:val="00621C8F"/>
    <w:rsid w:val="0062724D"/>
    <w:rsid w:val="00631B59"/>
    <w:rsid w:val="006324A0"/>
    <w:rsid w:val="0063334E"/>
    <w:rsid w:val="00633B53"/>
    <w:rsid w:val="00635ECB"/>
    <w:rsid w:val="00643802"/>
    <w:rsid w:val="00644234"/>
    <w:rsid w:val="00646545"/>
    <w:rsid w:val="006536E8"/>
    <w:rsid w:val="00656123"/>
    <w:rsid w:val="00656E3E"/>
    <w:rsid w:val="006666C2"/>
    <w:rsid w:val="0066678C"/>
    <w:rsid w:val="00666800"/>
    <w:rsid w:val="00667666"/>
    <w:rsid w:val="00667DD5"/>
    <w:rsid w:val="006730C8"/>
    <w:rsid w:val="00674B12"/>
    <w:rsid w:val="00675093"/>
    <w:rsid w:val="00677582"/>
    <w:rsid w:val="0067797B"/>
    <w:rsid w:val="00677D20"/>
    <w:rsid w:val="00682749"/>
    <w:rsid w:val="006830E0"/>
    <w:rsid w:val="0068484D"/>
    <w:rsid w:val="00684B90"/>
    <w:rsid w:val="00686625"/>
    <w:rsid w:val="00690A52"/>
    <w:rsid w:val="0069726A"/>
    <w:rsid w:val="006A0444"/>
    <w:rsid w:val="006A1B7B"/>
    <w:rsid w:val="006A302E"/>
    <w:rsid w:val="006A4ED5"/>
    <w:rsid w:val="006A7B87"/>
    <w:rsid w:val="006B0140"/>
    <w:rsid w:val="006B01E2"/>
    <w:rsid w:val="006C04B4"/>
    <w:rsid w:val="006C5D5C"/>
    <w:rsid w:val="006C662A"/>
    <w:rsid w:val="006C69B9"/>
    <w:rsid w:val="006D13D8"/>
    <w:rsid w:val="006D2576"/>
    <w:rsid w:val="006D3885"/>
    <w:rsid w:val="006D4ED8"/>
    <w:rsid w:val="006D5433"/>
    <w:rsid w:val="006D5A77"/>
    <w:rsid w:val="006E191D"/>
    <w:rsid w:val="006E37D2"/>
    <w:rsid w:val="006E5E78"/>
    <w:rsid w:val="006E60F4"/>
    <w:rsid w:val="006F164D"/>
    <w:rsid w:val="006F1D19"/>
    <w:rsid w:val="006F3109"/>
    <w:rsid w:val="006F5B8A"/>
    <w:rsid w:val="006F5D4E"/>
    <w:rsid w:val="006F62F9"/>
    <w:rsid w:val="006F75EF"/>
    <w:rsid w:val="00710589"/>
    <w:rsid w:val="007128DC"/>
    <w:rsid w:val="00713831"/>
    <w:rsid w:val="00717EDF"/>
    <w:rsid w:val="00721757"/>
    <w:rsid w:val="00726B2E"/>
    <w:rsid w:val="00733C6F"/>
    <w:rsid w:val="0073682B"/>
    <w:rsid w:val="0073729A"/>
    <w:rsid w:val="007418D8"/>
    <w:rsid w:val="00741BBB"/>
    <w:rsid w:val="0074214A"/>
    <w:rsid w:val="00746EFB"/>
    <w:rsid w:val="007519BB"/>
    <w:rsid w:val="0075323D"/>
    <w:rsid w:val="00754229"/>
    <w:rsid w:val="00757176"/>
    <w:rsid w:val="0075782D"/>
    <w:rsid w:val="0076482D"/>
    <w:rsid w:val="00766740"/>
    <w:rsid w:val="00766C00"/>
    <w:rsid w:val="00766F75"/>
    <w:rsid w:val="00770B38"/>
    <w:rsid w:val="00771BD6"/>
    <w:rsid w:val="00775902"/>
    <w:rsid w:val="00780484"/>
    <w:rsid w:val="007825D0"/>
    <w:rsid w:val="00782DBC"/>
    <w:rsid w:val="00782E44"/>
    <w:rsid w:val="00785B15"/>
    <w:rsid w:val="00791825"/>
    <w:rsid w:val="00797B6D"/>
    <w:rsid w:val="007A0236"/>
    <w:rsid w:val="007A079E"/>
    <w:rsid w:val="007A11BF"/>
    <w:rsid w:val="007A1669"/>
    <w:rsid w:val="007A56C4"/>
    <w:rsid w:val="007A72E6"/>
    <w:rsid w:val="007B5733"/>
    <w:rsid w:val="007C0C55"/>
    <w:rsid w:val="007C533B"/>
    <w:rsid w:val="007D19BB"/>
    <w:rsid w:val="007D5EFA"/>
    <w:rsid w:val="007D747B"/>
    <w:rsid w:val="007D7E87"/>
    <w:rsid w:val="007E6D51"/>
    <w:rsid w:val="007F05F1"/>
    <w:rsid w:val="007F189F"/>
    <w:rsid w:val="007F21C8"/>
    <w:rsid w:val="007F2BEC"/>
    <w:rsid w:val="007F40AE"/>
    <w:rsid w:val="00803382"/>
    <w:rsid w:val="008103FA"/>
    <w:rsid w:val="00811368"/>
    <w:rsid w:val="0081220C"/>
    <w:rsid w:val="008142AB"/>
    <w:rsid w:val="00815CE9"/>
    <w:rsid w:val="008211F6"/>
    <w:rsid w:val="00822DF0"/>
    <w:rsid w:val="00825AA3"/>
    <w:rsid w:val="00827D4E"/>
    <w:rsid w:val="008361F2"/>
    <w:rsid w:val="00841AA7"/>
    <w:rsid w:val="00845CF5"/>
    <w:rsid w:val="00847F3D"/>
    <w:rsid w:val="0085031D"/>
    <w:rsid w:val="00850724"/>
    <w:rsid w:val="00853337"/>
    <w:rsid w:val="00853939"/>
    <w:rsid w:val="00854C66"/>
    <w:rsid w:val="00857D4C"/>
    <w:rsid w:val="00861D98"/>
    <w:rsid w:val="008625E7"/>
    <w:rsid w:val="008730DC"/>
    <w:rsid w:val="00876B0E"/>
    <w:rsid w:val="008824FD"/>
    <w:rsid w:val="00883ED1"/>
    <w:rsid w:val="00884508"/>
    <w:rsid w:val="00885287"/>
    <w:rsid w:val="00890904"/>
    <w:rsid w:val="008929B3"/>
    <w:rsid w:val="00893D79"/>
    <w:rsid w:val="008A4A82"/>
    <w:rsid w:val="008B0983"/>
    <w:rsid w:val="008B1229"/>
    <w:rsid w:val="008B2D9B"/>
    <w:rsid w:val="008B40E4"/>
    <w:rsid w:val="008B535F"/>
    <w:rsid w:val="008C1363"/>
    <w:rsid w:val="008C1BB1"/>
    <w:rsid w:val="008E1466"/>
    <w:rsid w:val="008E4531"/>
    <w:rsid w:val="008E7E54"/>
    <w:rsid w:val="008F1ECB"/>
    <w:rsid w:val="008F5365"/>
    <w:rsid w:val="008F6373"/>
    <w:rsid w:val="008F7A0E"/>
    <w:rsid w:val="00903C51"/>
    <w:rsid w:val="00907A68"/>
    <w:rsid w:val="009113F4"/>
    <w:rsid w:val="009148DF"/>
    <w:rsid w:val="00917E82"/>
    <w:rsid w:val="009221DB"/>
    <w:rsid w:val="00923609"/>
    <w:rsid w:val="00924282"/>
    <w:rsid w:val="00924910"/>
    <w:rsid w:val="00924F62"/>
    <w:rsid w:val="00927266"/>
    <w:rsid w:val="00933965"/>
    <w:rsid w:val="00935606"/>
    <w:rsid w:val="00935CF1"/>
    <w:rsid w:val="00936DFA"/>
    <w:rsid w:val="009412DC"/>
    <w:rsid w:val="009412E7"/>
    <w:rsid w:val="009448D0"/>
    <w:rsid w:val="00950B52"/>
    <w:rsid w:val="00950E44"/>
    <w:rsid w:val="009525F4"/>
    <w:rsid w:val="009558A4"/>
    <w:rsid w:val="00957DAA"/>
    <w:rsid w:val="00962A47"/>
    <w:rsid w:val="00964151"/>
    <w:rsid w:val="00966F68"/>
    <w:rsid w:val="00974D7A"/>
    <w:rsid w:val="009830A0"/>
    <w:rsid w:val="0099782B"/>
    <w:rsid w:val="009A231D"/>
    <w:rsid w:val="009A4551"/>
    <w:rsid w:val="009B0C9A"/>
    <w:rsid w:val="009B1BB3"/>
    <w:rsid w:val="009B1CE6"/>
    <w:rsid w:val="009B26A1"/>
    <w:rsid w:val="009B36CC"/>
    <w:rsid w:val="009B3BD1"/>
    <w:rsid w:val="009B4377"/>
    <w:rsid w:val="009C0F2F"/>
    <w:rsid w:val="009C1A31"/>
    <w:rsid w:val="009C54E2"/>
    <w:rsid w:val="009C5FD2"/>
    <w:rsid w:val="009D2C55"/>
    <w:rsid w:val="009D70BD"/>
    <w:rsid w:val="009E1C86"/>
    <w:rsid w:val="009E5243"/>
    <w:rsid w:val="009E6604"/>
    <w:rsid w:val="009F3335"/>
    <w:rsid w:val="009F3C0B"/>
    <w:rsid w:val="009F4035"/>
    <w:rsid w:val="00A12DE3"/>
    <w:rsid w:val="00A133E7"/>
    <w:rsid w:val="00A1543E"/>
    <w:rsid w:val="00A227FA"/>
    <w:rsid w:val="00A23CE5"/>
    <w:rsid w:val="00A242F2"/>
    <w:rsid w:val="00A34725"/>
    <w:rsid w:val="00A37F72"/>
    <w:rsid w:val="00A4422B"/>
    <w:rsid w:val="00A44C3B"/>
    <w:rsid w:val="00A50740"/>
    <w:rsid w:val="00A545F7"/>
    <w:rsid w:val="00A547D9"/>
    <w:rsid w:val="00A56530"/>
    <w:rsid w:val="00A65E4D"/>
    <w:rsid w:val="00A7216A"/>
    <w:rsid w:val="00A729F2"/>
    <w:rsid w:val="00A773C2"/>
    <w:rsid w:val="00A811DC"/>
    <w:rsid w:val="00A823B6"/>
    <w:rsid w:val="00A839B7"/>
    <w:rsid w:val="00A8548C"/>
    <w:rsid w:val="00A865B7"/>
    <w:rsid w:val="00A86A4E"/>
    <w:rsid w:val="00A935DE"/>
    <w:rsid w:val="00A9442D"/>
    <w:rsid w:val="00A95F7C"/>
    <w:rsid w:val="00A97055"/>
    <w:rsid w:val="00AA4818"/>
    <w:rsid w:val="00AA4DA9"/>
    <w:rsid w:val="00AA6A0C"/>
    <w:rsid w:val="00AA6C6A"/>
    <w:rsid w:val="00AB01C1"/>
    <w:rsid w:val="00AB14D6"/>
    <w:rsid w:val="00AB2B55"/>
    <w:rsid w:val="00AC5B8A"/>
    <w:rsid w:val="00AD116D"/>
    <w:rsid w:val="00AD4C62"/>
    <w:rsid w:val="00AD4E6C"/>
    <w:rsid w:val="00AD6F2D"/>
    <w:rsid w:val="00AD78AE"/>
    <w:rsid w:val="00AE6330"/>
    <w:rsid w:val="00AF15EC"/>
    <w:rsid w:val="00AF2200"/>
    <w:rsid w:val="00AF4AA6"/>
    <w:rsid w:val="00B07F5F"/>
    <w:rsid w:val="00B11178"/>
    <w:rsid w:val="00B16F95"/>
    <w:rsid w:val="00B16FF7"/>
    <w:rsid w:val="00B214ED"/>
    <w:rsid w:val="00B22E96"/>
    <w:rsid w:val="00B24120"/>
    <w:rsid w:val="00B241BC"/>
    <w:rsid w:val="00B31982"/>
    <w:rsid w:val="00B40B45"/>
    <w:rsid w:val="00B42C41"/>
    <w:rsid w:val="00B450B0"/>
    <w:rsid w:val="00B46478"/>
    <w:rsid w:val="00B5699E"/>
    <w:rsid w:val="00B57CF3"/>
    <w:rsid w:val="00B603F7"/>
    <w:rsid w:val="00B62979"/>
    <w:rsid w:val="00B65F39"/>
    <w:rsid w:val="00B70210"/>
    <w:rsid w:val="00B707CB"/>
    <w:rsid w:val="00B74FA7"/>
    <w:rsid w:val="00B7551B"/>
    <w:rsid w:val="00B76E35"/>
    <w:rsid w:val="00B77B57"/>
    <w:rsid w:val="00B8101D"/>
    <w:rsid w:val="00B836D0"/>
    <w:rsid w:val="00B874E3"/>
    <w:rsid w:val="00B91848"/>
    <w:rsid w:val="00B93DD6"/>
    <w:rsid w:val="00B9440F"/>
    <w:rsid w:val="00B94B6D"/>
    <w:rsid w:val="00B97BDD"/>
    <w:rsid w:val="00BA3534"/>
    <w:rsid w:val="00BA53DC"/>
    <w:rsid w:val="00BB5F42"/>
    <w:rsid w:val="00BB6625"/>
    <w:rsid w:val="00BC0DF0"/>
    <w:rsid w:val="00BC3902"/>
    <w:rsid w:val="00BD195F"/>
    <w:rsid w:val="00BD3F0A"/>
    <w:rsid w:val="00BD4687"/>
    <w:rsid w:val="00BE669D"/>
    <w:rsid w:val="00BF0748"/>
    <w:rsid w:val="00BF2003"/>
    <w:rsid w:val="00BF3709"/>
    <w:rsid w:val="00BF58FB"/>
    <w:rsid w:val="00C05117"/>
    <w:rsid w:val="00C056E7"/>
    <w:rsid w:val="00C061F3"/>
    <w:rsid w:val="00C0787E"/>
    <w:rsid w:val="00C11947"/>
    <w:rsid w:val="00C1641C"/>
    <w:rsid w:val="00C16AE8"/>
    <w:rsid w:val="00C461CB"/>
    <w:rsid w:val="00C46715"/>
    <w:rsid w:val="00C50B9D"/>
    <w:rsid w:val="00C51031"/>
    <w:rsid w:val="00C54394"/>
    <w:rsid w:val="00C54AFD"/>
    <w:rsid w:val="00C6124A"/>
    <w:rsid w:val="00C81D24"/>
    <w:rsid w:val="00C83A40"/>
    <w:rsid w:val="00C83AF6"/>
    <w:rsid w:val="00C83D23"/>
    <w:rsid w:val="00C91AE3"/>
    <w:rsid w:val="00C96BD5"/>
    <w:rsid w:val="00CA103C"/>
    <w:rsid w:val="00CA25D3"/>
    <w:rsid w:val="00CA6FCD"/>
    <w:rsid w:val="00CB44C6"/>
    <w:rsid w:val="00CB52E6"/>
    <w:rsid w:val="00CB5840"/>
    <w:rsid w:val="00CB5DF8"/>
    <w:rsid w:val="00CC505A"/>
    <w:rsid w:val="00CC6E80"/>
    <w:rsid w:val="00CD0745"/>
    <w:rsid w:val="00CD2686"/>
    <w:rsid w:val="00CD5F4E"/>
    <w:rsid w:val="00CD7F7B"/>
    <w:rsid w:val="00CE0543"/>
    <w:rsid w:val="00CE16B0"/>
    <w:rsid w:val="00CE1908"/>
    <w:rsid w:val="00CF20B2"/>
    <w:rsid w:val="00CF53CE"/>
    <w:rsid w:val="00CF5D5C"/>
    <w:rsid w:val="00CF775A"/>
    <w:rsid w:val="00D019B0"/>
    <w:rsid w:val="00D027F4"/>
    <w:rsid w:val="00D031DC"/>
    <w:rsid w:val="00D05996"/>
    <w:rsid w:val="00D12180"/>
    <w:rsid w:val="00D1555B"/>
    <w:rsid w:val="00D171DC"/>
    <w:rsid w:val="00D21A0C"/>
    <w:rsid w:val="00D23FD4"/>
    <w:rsid w:val="00D30793"/>
    <w:rsid w:val="00D312AA"/>
    <w:rsid w:val="00D34435"/>
    <w:rsid w:val="00D35A77"/>
    <w:rsid w:val="00D41C02"/>
    <w:rsid w:val="00D47503"/>
    <w:rsid w:val="00D52EE5"/>
    <w:rsid w:val="00D54EE9"/>
    <w:rsid w:val="00D562CE"/>
    <w:rsid w:val="00D67E3C"/>
    <w:rsid w:val="00D804BC"/>
    <w:rsid w:val="00D809DF"/>
    <w:rsid w:val="00D8305A"/>
    <w:rsid w:val="00D84638"/>
    <w:rsid w:val="00D87068"/>
    <w:rsid w:val="00D935E7"/>
    <w:rsid w:val="00D94A1C"/>
    <w:rsid w:val="00D95792"/>
    <w:rsid w:val="00D95ED5"/>
    <w:rsid w:val="00D974A9"/>
    <w:rsid w:val="00DA035B"/>
    <w:rsid w:val="00DA099B"/>
    <w:rsid w:val="00DA132D"/>
    <w:rsid w:val="00DA2B54"/>
    <w:rsid w:val="00DA4310"/>
    <w:rsid w:val="00DC1C19"/>
    <w:rsid w:val="00DC3DD4"/>
    <w:rsid w:val="00DD10CA"/>
    <w:rsid w:val="00DD5D60"/>
    <w:rsid w:val="00DE0929"/>
    <w:rsid w:val="00DE1023"/>
    <w:rsid w:val="00DE40D7"/>
    <w:rsid w:val="00DE571B"/>
    <w:rsid w:val="00DE6FBE"/>
    <w:rsid w:val="00DF40A3"/>
    <w:rsid w:val="00E03E17"/>
    <w:rsid w:val="00E15F2C"/>
    <w:rsid w:val="00E23E8D"/>
    <w:rsid w:val="00E26A9F"/>
    <w:rsid w:val="00E27CC9"/>
    <w:rsid w:val="00E32F57"/>
    <w:rsid w:val="00E35181"/>
    <w:rsid w:val="00E41DCA"/>
    <w:rsid w:val="00E430D2"/>
    <w:rsid w:val="00E4549E"/>
    <w:rsid w:val="00E467A8"/>
    <w:rsid w:val="00E479A9"/>
    <w:rsid w:val="00E5091C"/>
    <w:rsid w:val="00E61D92"/>
    <w:rsid w:val="00E63836"/>
    <w:rsid w:val="00E70E0F"/>
    <w:rsid w:val="00E765B7"/>
    <w:rsid w:val="00E76753"/>
    <w:rsid w:val="00E76E22"/>
    <w:rsid w:val="00E850F4"/>
    <w:rsid w:val="00E86AFC"/>
    <w:rsid w:val="00E934EC"/>
    <w:rsid w:val="00EA05B7"/>
    <w:rsid w:val="00EA17FE"/>
    <w:rsid w:val="00EA4C5E"/>
    <w:rsid w:val="00EB269E"/>
    <w:rsid w:val="00EB3914"/>
    <w:rsid w:val="00EC6249"/>
    <w:rsid w:val="00EC630C"/>
    <w:rsid w:val="00ED17AC"/>
    <w:rsid w:val="00ED47A8"/>
    <w:rsid w:val="00ED74CD"/>
    <w:rsid w:val="00EE06D1"/>
    <w:rsid w:val="00EE0A09"/>
    <w:rsid w:val="00EE0B87"/>
    <w:rsid w:val="00EE1FF5"/>
    <w:rsid w:val="00EE3305"/>
    <w:rsid w:val="00EE6311"/>
    <w:rsid w:val="00EE7177"/>
    <w:rsid w:val="00EE7F70"/>
    <w:rsid w:val="00EF07D7"/>
    <w:rsid w:val="00EF2A56"/>
    <w:rsid w:val="00EF59C1"/>
    <w:rsid w:val="00F01A7A"/>
    <w:rsid w:val="00F07DCE"/>
    <w:rsid w:val="00F1337E"/>
    <w:rsid w:val="00F135B8"/>
    <w:rsid w:val="00F15B98"/>
    <w:rsid w:val="00F16D77"/>
    <w:rsid w:val="00F21C34"/>
    <w:rsid w:val="00F23298"/>
    <w:rsid w:val="00F26F07"/>
    <w:rsid w:val="00F30C9C"/>
    <w:rsid w:val="00F31788"/>
    <w:rsid w:val="00F31AAB"/>
    <w:rsid w:val="00F34C0A"/>
    <w:rsid w:val="00F3595F"/>
    <w:rsid w:val="00F36A6C"/>
    <w:rsid w:val="00F411B7"/>
    <w:rsid w:val="00F41695"/>
    <w:rsid w:val="00F439A4"/>
    <w:rsid w:val="00F44026"/>
    <w:rsid w:val="00F44162"/>
    <w:rsid w:val="00F44540"/>
    <w:rsid w:val="00F44923"/>
    <w:rsid w:val="00F46202"/>
    <w:rsid w:val="00F5460D"/>
    <w:rsid w:val="00F55D83"/>
    <w:rsid w:val="00F56515"/>
    <w:rsid w:val="00F60DA9"/>
    <w:rsid w:val="00F61DD6"/>
    <w:rsid w:val="00F63E87"/>
    <w:rsid w:val="00F705C7"/>
    <w:rsid w:val="00F720FF"/>
    <w:rsid w:val="00F74EBF"/>
    <w:rsid w:val="00F75CC7"/>
    <w:rsid w:val="00F84788"/>
    <w:rsid w:val="00F95480"/>
    <w:rsid w:val="00F95788"/>
    <w:rsid w:val="00F97CF6"/>
    <w:rsid w:val="00FA07EE"/>
    <w:rsid w:val="00FA1F7B"/>
    <w:rsid w:val="00FA7C44"/>
    <w:rsid w:val="00FA7F25"/>
    <w:rsid w:val="00FB4E3F"/>
    <w:rsid w:val="00FB5C38"/>
    <w:rsid w:val="00FC0FB8"/>
    <w:rsid w:val="00FC78A1"/>
    <w:rsid w:val="00FD02C2"/>
    <w:rsid w:val="00FD1E48"/>
    <w:rsid w:val="00FD5AD9"/>
    <w:rsid w:val="00FD7EBE"/>
    <w:rsid w:val="00FE1B26"/>
    <w:rsid w:val="00FE2E64"/>
    <w:rsid w:val="00FE38EA"/>
    <w:rsid w:val="00FE739F"/>
    <w:rsid w:val="00FF206B"/>
    <w:rsid w:val="00FF4B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1E2"/>
    <w:rPr>
      <w:sz w:val="24"/>
      <w:szCs w:val="24"/>
    </w:rPr>
  </w:style>
  <w:style w:type="paragraph" w:styleId="1">
    <w:name w:val="heading 1"/>
    <w:basedOn w:val="a"/>
    <w:next w:val="a"/>
    <w:qFormat/>
    <w:rsid w:val="006B01E2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6B01E2"/>
    <w:pPr>
      <w:keepNext/>
      <w:outlineLvl w:val="1"/>
    </w:pPr>
    <w:rPr>
      <w:b/>
      <w:bCs/>
      <w:i/>
      <w:iCs/>
      <w:sz w:val="16"/>
    </w:rPr>
  </w:style>
  <w:style w:type="paragraph" w:styleId="3">
    <w:name w:val="heading 3"/>
    <w:basedOn w:val="a"/>
    <w:next w:val="a"/>
    <w:qFormat/>
    <w:rsid w:val="006B01E2"/>
    <w:pPr>
      <w:keepNext/>
      <w:ind w:left="288"/>
      <w:outlineLvl w:val="2"/>
    </w:pPr>
    <w:rPr>
      <w:szCs w:val="20"/>
    </w:rPr>
  </w:style>
  <w:style w:type="paragraph" w:styleId="4">
    <w:name w:val="heading 4"/>
    <w:basedOn w:val="a"/>
    <w:next w:val="a"/>
    <w:qFormat/>
    <w:rsid w:val="006B01E2"/>
    <w:pPr>
      <w:keepNext/>
      <w:jc w:val="center"/>
      <w:outlineLvl w:val="3"/>
    </w:pPr>
    <w:rPr>
      <w:sz w:val="22"/>
      <w:szCs w:val="20"/>
      <w:u w:val="single"/>
    </w:rPr>
  </w:style>
  <w:style w:type="paragraph" w:styleId="5">
    <w:name w:val="heading 5"/>
    <w:basedOn w:val="a"/>
    <w:next w:val="a"/>
    <w:qFormat/>
    <w:rsid w:val="006B01E2"/>
    <w:pPr>
      <w:keepNext/>
      <w:jc w:val="center"/>
      <w:outlineLvl w:val="4"/>
    </w:pPr>
    <w:rPr>
      <w:sz w:val="20"/>
      <w:szCs w:val="20"/>
      <w:u w:val="single"/>
    </w:rPr>
  </w:style>
  <w:style w:type="paragraph" w:styleId="6">
    <w:name w:val="heading 6"/>
    <w:basedOn w:val="a"/>
    <w:next w:val="a"/>
    <w:qFormat/>
    <w:rsid w:val="006B01E2"/>
    <w:pPr>
      <w:keepNext/>
      <w:jc w:val="center"/>
      <w:outlineLvl w:val="5"/>
    </w:pPr>
    <w:rPr>
      <w:b/>
      <w:bCs/>
      <w:sz w:val="22"/>
      <w:szCs w:val="20"/>
      <w:u w:val="single"/>
    </w:rPr>
  </w:style>
  <w:style w:type="paragraph" w:styleId="7">
    <w:name w:val="heading 7"/>
    <w:basedOn w:val="a"/>
    <w:next w:val="a"/>
    <w:qFormat/>
    <w:rsid w:val="006B01E2"/>
    <w:pPr>
      <w:keepNext/>
      <w:tabs>
        <w:tab w:val="left" w:pos="142"/>
      </w:tabs>
      <w:ind w:left="181" w:right="214"/>
      <w:outlineLvl w:val="6"/>
    </w:pPr>
    <w:rPr>
      <w:b/>
      <w:bCs/>
      <w:sz w:val="22"/>
    </w:rPr>
  </w:style>
  <w:style w:type="paragraph" w:styleId="8">
    <w:name w:val="heading 8"/>
    <w:basedOn w:val="a"/>
    <w:next w:val="a"/>
    <w:qFormat/>
    <w:rsid w:val="006B01E2"/>
    <w:pPr>
      <w:keepNext/>
      <w:autoSpaceDE w:val="0"/>
      <w:autoSpaceDN w:val="0"/>
      <w:adjustRightInd w:val="0"/>
      <w:spacing w:before="120" w:after="120"/>
      <w:ind w:left="142"/>
      <w:outlineLvl w:val="7"/>
    </w:pPr>
    <w:rPr>
      <w:b/>
      <w:bCs/>
      <w:sz w:val="22"/>
    </w:rPr>
  </w:style>
  <w:style w:type="paragraph" w:styleId="9">
    <w:name w:val="heading 9"/>
    <w:basedOn w:val="a"/>
    <w:next w:val="a"/>
    <w:qFormat/>
    <w:rsid w:val="006B01E2"/>
    <w:pPr>
      <w:keepNext/>
      <w:ind w:left="73"/>
      <w:jc w:val="center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B01E2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B01E2"/>
    <w:pPr>
      <w:tabs>
        <w:tab w:val="center" w:pos="4677"/>
        <w:tab w:val="right" w:pos="9355"/>
      </w:tabs>
    </w:pPr>
  </w:style>
  <w:style w:type="paragraph" w:customStyle="1" w:styleId="PamkaSmall">
    <w:name w:val="PamkaSmall"/>
    <w:basedOn w:val="a5"/>
    <w:rsid w:val="006B01E2"/>
    <w:pPr>
      <w:spacing w:after="0"/>
    </w:pPr>
    <w:rPr>
      <w:rFonts w:ascii="Arial" w:hAnsi="Arial"/>
      <w:i/>
      <w:sz w:val="16"/>
      <w:szCs w:val="20"/>
    </w:rPr>
  </w:style>
  <w:style w:type="paragraph" w:styleId="a5">
    <w:name w:val="Body Text"/>
    <w:basedOn w:val="a"/>
    <w:link w:val="a6"/>
    <w:rsid w:val="006B01E2"/>
    <w:pPr>
      <w:spacing w:after="120"/>
    </w:pPr>
  </w:style>
  <w:style w:type="paragraph" w:customStyle="1" w:styleId="PamkaGraf">
    <w:name w:val="PamkaGraf"/>
    <w:basedOn w:val="a5"/>
    <w:rsid w:val="006B01E2"/>
    <w:pPr>
      <w:spacing w:after="0"/>
    </w:pPr>
    <w:rPr>
      <w:rFonts w:ascii="Arial" w:hAnsi="Arial"/>
      <w:i/>
      <w:sz w:val="8"/>
      <w:szCs w:val="20"/>
    </w:rPr>
  </w:style>
  <w:style w:type="paragraph" w:customStyle="1" w:styleId="PamkaNaim">
    <w:name w:val="PamkaNaim"/>
    <w:basedOn w:val="a"/>
    <w:rsid w:val="006B01E2"/>
    <w:pPr>
      <w:jc w:val="center"/>
    </w:pPr>
    <w:rPr>
      <w:rFonts w:ascii="Arial" w:hAnsi="Arial"/>
      <w:i/>
      <w:szCs w:val="20"/>
    </w:rPr>
  </w:style>
  <w:style w:type="paragraph" w:customStyle="1" w:styleId="PamkaStad">
    <w:name w:val="PamkaStad"/>
    <w:basedOn w:val="a"/>
    <w:rsid w:val="006B01E2"/>
    <w:pPr>
      <w:jc w:val="center"/>
    </w:pPr>
    <w:rPr>
      <w:rFonts w:ascii="Arial" w:hAnsi="Arial"/>
      <w:szCs w:val="20"/>
    </w:rPr>
  </w:style>
  <w:style w:type="paragraph" w:customStyle="1" w:styleId="PamkaNum">
    <w:name w:val="PamkaNum"/>
    <w:basedOn w:val="a"/>
    <w:rsid w:val="006B01E2"/>
    <w:pPr>
      <w:jc w:val="center"/>
    </w:pPr>
    <w:rPr>
      <w:rFonts w:ascii="Arial" w:hAnsi="Arial"/>
      <w:i/>
      <w:sz w:val="20"/>
      <w:szCs w:val="20"/>
    </w:rPr>
  </w:style>
  <w:style w:type="character" w:styleId="a7">
    <w:name w:val="Strong"/>
    <w:basedOn w:val="a0"/>
    <w:qFormat/>
    <w:rsid w:val="006B01E2"/>
    <w:rPr>
      <w:b/>
      <w:bCs/>
    </w:rPr>
  </w:style>
  <w:style w:type="paragraph" w:styleId="a8">
    <w:name w:val="Normal (Web)"/>
    <w:basedOn w:val="a"/>
    <w:rsid w:val="006B01E2"/>
    <w:pPr>
      <w:spacing w:before="100" w:beforeAutospacing="1" w:after="100" w:afterAutospacing="1"/>
    </w:pPr>
  </w:style>
  <w:style w:type="character" w:styleId="a9">
    <w:name w:val="page number"/>
    <w:basedOn w:val="a0"/>
    <w:rsid w:val="006B01E2"/>
  </w:style>
  <w:style w:type="paragraph" w:styleId="20">
    <w:name w:val="Body Text 2"/>
    <w:basedOn w:val="a"/>
    <w:rsid w:val="006B01E2"/>
    <w:rPr>
      <w:szCs w:val="20"/>
    </w:rPr>
  </w:style>
  <w:style w:type="paragraph" w:styleId="aa">
    <w:name w:val="Body Text Indent"/>
    <w:basedOn w:val="a"/>
    <w:rsid w:val="006B01E2"/>
    <w:pPr>
      <w:autoSpaceDE w:val="0"/>
      <w:autoSpaceDN w:val="0"/>
      <w:adjustRightInd w:val="0"/>
      <w:ind w:left="140"/>
    </w:pPr>
    <w:rPr>
      <w:sz w:val="22"/>
    </w:rPr>
  </w:style>
  <w:style w:type="paragraph" w:styleId="ab">
    <w:name w:val="Block Text"/>
    <w:basedOn w:val="a"/>
    <w:rsid w:val="006B01E2"/>
    <w:pPr>
      <w:ind w:left="360" w:right="214" w:firstLine="183"/>
    </w:pPr>
    <w:rPr>
      <w:sz w:val="22"/>
    </w:rPr>
  </w:style>
  <w:style w:type="paragraph" w:styleId="21">
    <w:name w:val="Body Text Indent 2"/>
    <w:basedOn w:val="a"/>
    <w:rsid w:val="006B01E2"/>
    <w:pPr>
      <w:autoSpaceDE w:val="0"/>
      <w:autoSpaceDN w:val="0"/>
      <w:adjustRightInd w:val="0"/>
      <w:ind w:left="140" w:firstLine="403"/>
    </w:pPr>
    <w:rPr>
      <w:sz w:val="22"/>
    </w:rPr>
  </w:style>
  <w:style w:type="paragraph" w:styleId="30">
    <w:name w:val="Body Text Indent 3"/>
    <w:basedOn w:val="a"/>
    <w:rsid w:val="006B01E2"/>
    <w:pPr>
      <w:ind w:left="181"/>
    </w:pPr>
    <w:rPr>
      <w:sz w:val="22"/>
    </w:rPr>
  </w:style>
  <w:style w:type="paragraph" w:customStyle="1" w:styleId="ac">
    <w:name w:val="Список один"/>
    <w:basedOn w:val="aa"/>
    <w:rsid w:val="006B01E2"/>
    <w:pPr>
      <w:autoSpaceDE/>
      <w:autoSpaceDN/>
      <w:adjustRightInd/>
      <w:spacing w:after="60"/>
      <w:ind w:left="0"/>
      <w:jc w:val="both"/>
    </w:pPr>
    <w:rPr>
      <w:sz w:val="24"/>
      <w:szCs w:val="20"/>
    </w:rPr>
  </w:style>
  <w:style w:type="paragraph" w:styleId="ad">
    <w:name w:val="Balloon Text"/>
    <w:basedOn w:val="a"/>
    <w:semiHidden/>
    <w:rsid w:val="00B6297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A133E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">
    <w:name w:val="annotation text"/>
    <w:basedOn w:val="a"/>
    <w:link w:val="af0"/>
    <w:semiHidden/>
    <w:rsid w:val="0041165C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semiHidden/>
    <w:rsid w:val="0041165C"/>
  </w:style>
  <w:style w:type="paragraph" w:customStyle="1" w:styleId="10">
    <w:name w:val="Цитата1"/>
    <w:basedOn w:val="a"/>
    <w:rsid w:val="008B535F"/>
    <w:pPr>
      <w:spacing w:line="360" w:lineRule="auto"/>
      <w:ind w:left="567" w:right="567" w:firstLine="709"/>
    </w:pPr>
    <w:rPr>
      <w:szCs w:val="20"/>
      <w:lang w:eastAsia="ar-SA"/>
    </w:rPr>
  </w:style>
  <w:style w:type="table" w:styleId="af1">
    <w:name w:val="Table Grid"/>
    <w:basedOn w:val="a1"/>
    <w:uiPriority w:val="59"/>
    <w:rsid w:val="004961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uiPriority w:val="99"/>
    <w:rsid w:val="00845CF5"/>
    <w:rPr>
      <w:rFonts w:ascii="Times New Roman" w:hAnsi="Times New Roman" w:cs="Times New Roman"/>
      <w:sz w:val="22"/>
      <w:szCs w:val="22"/>
    </w:rPr>
  </w:style>
  <w:style w:type="paragraph" w:customStyle="1" w:styleId="22">
    <w:name w:val="Цитата2"/>
    <w:basedOn w:val="a"/>
    <w:rsid w:val="00C16AE8"/>
    <w:pPr>
      <w:spacing w:line="360" w:lineRule="auto"/>
      <w:ind w:left="567" w:right="567" w:firstLine="709"/>
    </w:pPr>
    <w:rPr>
      <w:szCs w:val="20"/>
      <w:lang w:eastAsia="ar-SA"/>
    </w:rPr>
  </w:style>
  <w:style w:type="paragraph" w:customStyle="1" w:styleId="af2">
    <w:name w:val="ОБЩИИЙ ТЕКСТ"/>
    <w:basedOn w:val="aa"/>
    <w:qFormat/>
    <w:rsid w:val="00935CF1"/>
    <w:pPr>
      <w:autoSpaceDE/>
      <w:autoSpaceDN/>
      <w:adjustRightInd/>
      <w:spacing w:line="360" w:lineRule="auto"/>
      <w:ind w:left="425" w:right="113" w:firstLine="567"/>
      <w:jc w:val="both"/>
    </w:pPr>
    <w:rPr>
      <w:sz w:val="28"/>
      <w:szCs w:val="28"/>
      <w:lang w:eastAsia="ar-SA"/>
    </w:rPr>
  </w:style>
  <w:style w:type="paragraph" w:customStyle="1" w:styleId="220">
    <w:name w:val="Основной текст с отступом 22"/>
    <w:basedOn w:val="a"/>
    <w:rsid w:val="007418D8"/>
    <w:pPr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31">
    <w:name w:val="Основной текст с отступом 31"/>
    <w:basedOn w:val="a"/>
    <w:rsid w:val="007418D8"/>
    <w:pPr>
      <w:spacing w:after="120"/>
      <w:ind w:left="283"/>
    </w:pPr>
    <w:rPr>
      <w:sz w:val="16"/>
      <w:szCs w:val="16"/>
      <w:lang w:eastAsia="ar-SA"/>
    </w:rPr>
  </w:style>
  <w:style w:type="table" w:customStyle="1" w:styleId="11">
    <w:name w:val="Сетка таблицы1"/>
    <w:basedOn w:val="a1"/>
    <w:next w:val="af1"/>
    <w:uiPriority w:val="59"/>
    <w:locked/>
    <w:rsid w:val="00BF370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D01A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4A251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1E2"/>
    <w:rPr>
      <w:sz w:val="24"/>
      <w:szCs w:val="24"/>
    </w:rPr>
  </w:style>
  <w:style w:type="paragraph" w:styleId="1">
    <w:name w:val="heading 1"/>
    <w:basedOn w:val="a"/>
    <w:next w:val="a"/>
    <w:qFormat/>
    <w:rsid w:val="006B01E2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6B01E2"/>
    <w:pPr>
      <w:keepNext/>
      <w:outlineLvl w:val="1"/>
    </w:pPr>
    <w:rPr>
      <w:b/>
      <w:bCs/>
      <w:i/>
      <w:iCs/>
      <w:sz w:val="16"/>
    </w:rPr>
  </w:style>
  <w:style w:type="paragraph" w:styleId="3">
    <w:name w:val="heading 3"/>
    <w:basedOn w:val="a"/>
    <w:next w:val="a"/>
    <w:qFormat/>
    <w:rsid w:val="006B01E2"/>
    <w:pPr>
      <w:keepNext/>
      <w:ind w:left="288"/>
      <w:outlineLvl w:val="2"/>
    </w:pPr>
    <w:rPr>
      <w:szCs w:val="20"/>
    </w:rPr>
  </w:style>
  <w:style w:type="paragraph" w:styleId="4">
    <w:name w:val="heading 4"/>
    <w:basedOn w:val="a"/>
    <w:next w:val="a"/>
    <w:qFormat/>
    <w:rsid w:val="006B01E2"/>
    <w:pPr>
      <w:keepNext/>
      <w:jc w:val="center"/>
      <w:outlineLvl w:val="3"/>
    </w:pPr>
    <w:rPr>
      <w:sz w:val="22"/>
      <w:szCs w:val="20"/>
      <w:u w:val="single"/>
    </w:rPr>
  </w:style>
  <w:style w:type="paragraph" w:styleId="5">
    <w:name w:val="heading 5"/>
    <w:basedOn w:val="a"/>
    <w:next w:val="a"/>
    <w:qFormat/>
    <w:rsid w:val="006B01E2"/>
    <w:pPr>
      <w:keepNext/>
      <w:jc w:val="center"/>
      <w:outlineLvl w:val="4"/>
    </w:pPr>
    <w:rPr>
      <w:sz w:val="20"/>
      <w:szCs w:val="20"/>
      <w:u w:val="single"/>
    </w:rPr>
  </w:style>
  <w:style w:type="paragraph" w:styleId="6">
    <w:name w:val="heading 6"/>
    <w:basedOn w:val="a"/>
    <w:next w:val="a"/>
    <w:qFormat/>
    <w:rsid w:val="006B01E2"/>
    <w:pPr>
      <w:keepNext/>
      <w:jc w:val="center"/>
      <w:outlineLvl w:val="5"/>
    </w:pPr>
    <w:rPr>
      <w:b/>
      <w:bCs/>
      <w:sz w:val="22"/>
      <w:szCs w:val="20"/>
      <w:u w:val="single"/>
    </w:rPr>
  </w:style>
  <w:style w:type="paragraph" w:styleId="7">
    <w:name w:val="heading 7"/>
    <w:basedOn w:val="a"/>
    <w:next w:val="a"/>
    <w:qFormat/>
    <w:rsid w:val="006B01E2"/>
    <w:pPr>
      <w:keepNext/>
      <w:tabs>
        <w:tab w:val="left" w:pos="142"/>
      </w:tabs>
      <w:ind w:left="181" w:right="214"/>
      <w:outlineLvl w:val="6"/>
    </w:pPr>
    <w:rPr>
      <w:b/>
      <w:bCs/>
      <w:sz w:val="22"/>
    </w:rPr>
  </w:style>
  <w:style w:type="paragraph" w:styleId="8">
    <w:name w:val="heading 8"/>
    <w:basedOn w:val="a"/>
    <w:next w:val="a"/>
    <w:qFormat/>
    <w:rsid w:val="006B01E2"/>
    <w:pPr>
      <w:keepNext/>
      <w:autoSpaceDE w:val="0"/>
      <w:autoSpaceDN w:val="0"/>
      <w:adjustRightInd w:val="0"/>
      <w:spacing w:before="120" w:after="120"/>
      <w:ind w:left="142"/>
      <w:outlineLvl w:val="7"/>
    </w:pPr>
    <w:rPr>
      <w:b/>
      <w:bCs/>
      <w:sz w:val="22"/>
    </w:rPr>
  </w:style>
  <w:style w:type="paragraph" w:styleId="9">
    <w:name w:val="heading 9"/>
    <w:basedOn w:val="a"/>
    <w:next w:val="a"/>
    <w:qFormat/>
    <w:rsid w:val="006B01E2"/>
    <w:pPr>
      <w:keepNext/>
      <w:ind w:left="73"/>
      <w:jc w:val="center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B01E2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B01E2"/>
    <w:pPr>
      <w:tabs>
        <w:tab w:val="center" w:pos="4677"/>
        <w:tab w:val="right" w:pos="9355"/>
      </w:tabs>
    </w:pPr>
  </w:style>
  <w:style w:type="paragraph" w:customStyle="1" w:styleId="PamkaSmall">
    <w:name w:val="PamkaSmall"/>
    <w:basedOn w:val="a5"/>
    <w:rsid w:val="006B01E2"/>
    <w:pPr>
      <w:spacing w:after="0"/>
    </w:pPr>
    <w:rPr>
      <w:rFonts w:ascii="Arial" w:hAnsi="Arial"/>
      <w:i/>
      <w:sz w:val="16"/>
      <w:szCs w:val="20"/>
    </w:rPr>
  </w:style>
  <w:style w:type="paragraph" w:styleId="a5">
    <w:name w:val="Body Text"/>
    <w:basedOn w:val="a"/>
    <w:link w:val="a6"/>
    <w:rsid w:val="006B01E2"/>
    <w:pPr>
      <w:spacing w:after="120"/>
    </w:pPr>
  </w:style>
  <w:style w:type="paragraph" w:customStyle="1" w:styleId="PamkaGraf">
    <w:name w:val="PamkaGraf"/>
    <w:basedOn w:val="a5"/>
    <w:rsid w:val="006B01E2"/>
    <w:pPr>
      <w:spacing w:after="0"/>
    </w:pPr>
    <w:rPr>
      <w:rFonts w:ascii="Arial" w:hAnsi="Arial"/>
      <w:i/>
      <w:sz w:val="8"/>
      <w:szCs w:val="20"/>
    </w:rPr>
  </w:style>
  <w:style w:type="paragraph" w:customStyle="1" w:styleId="PamkaNaim">
    <w:name w:val="PamkaNaim"/>
    <w:basedOn w:val="a"/>
    <w:rsid w:val="006B01E2"/>
    <w:pPr>
      <w:jc w:val="center"/>
    </w:pPr>
    <w:rPr>
      <w:rFonts w:ascii="Arial" w:hAnsi="Arial"/>
      <w:i/>
      <w:szCs w:val="20"/>
    </w:rPr>
  </w:style>
  <w:style w:type="paragraph" w:customStyle="1" w:styleId="PamkaStad">
    <w:name w:val="PamkaStad"/>
    <w:basedOn w:val="a"/>
    <w:rsid w:val="006B01E2"/>
    <w:pPr>
      <w:jc w:val="center"/>
    </w:pPr>
    <w:rPr>
      <w:rFonts w:ascii="Arial" w:hAnsi="Arial"/>
      <w:szCs w:val="20"/>
    </w:rPr>
  </w:style>
  <w:style w:type="paragraph" w:customStyle="1" w:styleId="PamkaNum">
    <w:name w:val="PamkaNum"/>
    <w:basedOn w:val="a"/>
    <w:rsid w:val="006B01E2"/>
    <w:pPr>
      <w:jc w:val="center"/>
    </w:pPr>
    <w:rPr>
      <w:rFonts w:ascii="Arial" w:hAnsi="Arial"/>
      <w:i/>
      <w:sz w:val="20"/>
      <w:szCs w:val="20"/>
    </w:rPr>
  </w:style>
  <w:style w:type="character" w:styleId="a7">
    <w:name w:val="Strong"/>
    <w:basedOn w:val="a0"/>
    <w:qFormat/>
    <w:rsid w:val="006B01E2"/>
    <w:rPr>
      <w:b/>
      <w:bCs/>
    </w:rPr>
  </w:style>
  <w:style w:type="paragraph" w:styleId="a8">
    <w:name w:val="Normal (Web)"/>
    <w:basedOn w:val="a"/>
    <w:rsid w:val="006B01E2"/>
    <w:pPr>
      <w:spacing w:before="100" w:beforeAutospacing="1" w:after="100" w:afterAutospacing="1"/>
    </w:pPr>
  </w:style>
  <w:style w:type="character" w:styleId="a9">
    <w:name w:val="page number"/>
    <w:basedOn w:val="a0"/>
    <w:rsid w:val="006B01E2"/>
  </w:style>
  <w:style w:type="paragraph" w:styleId="20">
    <w:name w:val="Body Text 2"/>
    <w:basedOn w:val="a"/>
    <w:rsid w:val="006B01E2"/>
    <w:rPr>
      <w:szCs w:val="20"/>
    </w:rPr>
  </w:style>
  <w:style w:type="paragraph" w:styleId="aa">
    <w:name w:val="Body Text Indent"/>
    <w:basedOn w:val="a"/>
    <w:rsid w:val="006B01E2"/>
    <w:pPr>
      <w:autoSpaceDE w:val="0"/>
      <w:autoSpaceDN w:val="0"/>
      <w:adjustRightInd w:val="0"/>
      <w:ind w:left="140"/>
    </w:pPr>
    <w:rPr>
      <w:sz w:val="22"/>
    </w:rPr>
  </w:style>
  <w:style w:type="paragraph" w:styleId="ab">
    <w:name w:val="Block Text"/>
    <w:basedOn w:val="a"/>
    <w:rsid w:val="006B01E2"/>
    <w:pPr>
      <w:ind w:left="360" w:right="214" w:firstLine="183"/>
    </w:pPr>
    <w:rPr>
      <w:sz w:val="22"/>
    </w:rPr>
  </w:style>
  <w:style w:type="paragraph" w:styleId="21">
    <w:name w:val="Body Text Indent 2"/>
    <w:basedOn w:val="a"/>
    <w:rsid w:val="006B01E2"/>
    <w:pPr>
      <w:autoSpaceDE w:val="0"/>
      <w:autoSpaceDN w:val="0"/>
      <w:adjustRightInd w:val="0"/>
      <w:ind w:left="140" w:firstLine="403"/>
    </w:pPr>
    <w:rPr>
      <w:sz w:val="22"/>
    </w:rPr>
  </w:style>
  <w:style w:type="paragraph" w:styleId="30">
    <w:name w:val="Body Text Indent 3"/>
    <w:basedOn w:val="a"/>
    <w:rsid w:val="006B01E2"/>
    <w:pPr>
      <w:ind w:left="181"/>
    </w:pPr>
    <w:rPr>
      <w:sz w:val="22"/>
    </w:rPr>
  </w:style>
  <w:style w:type="paragraph" w:customStyle="1" w:styleId="ac">
    <w:name w:val="Список один"/>
    <w:basedOn w:val="aa"/>
    <w:rsid w:val="006B01E2"/>
    <w:pPr>
      <w:autoSpaceDE/>
      <w:autoSpaceDN/>
      <w:adjustRightInd/>
      <w:spacing w:after="60"/>
      <w:ind w:left="0"/>
      <w:jc w:val="both"/>
    </w:pPr>
    <w:rPr>
      <w:sz w:val="24"/>
      <w:szCs w:val="20"/>
    </w:rPr>
  </w:style>
  <w:style w:type="paragraph" w:styleId="ad">
    <w:name w:val="Balloon Text"/>
    <w:basedOn w:val="a"/>
    <w:semiHidden/>
    <w:rsid w:val="00B6297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A133E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">
    <w:name w:val="annotation text"/>
    <w:basedOn w:val="a"/>
    <w:link w:val="af0"/>
    <w:semiHidden/>
    <w:rsid w:val="0041165C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semiHidden/>
    <w:rsid w:val="0041165C"/>
  </w:style>
  <w:style w:type="paragraph" w:customStyle="1" w:styleId="10">
    <w:name w:val="Цитата1"/>
    <w:basedOn w:val="a"/>
    <w:rsid w:val="008B535F"/>
    <w:pPr>
      <w:spacing w:line="360" w:lineRule="auto"/>
      <w:ind w:left="567" w:right="567" w:firstLine="709"/>
    </w:pPr>
    <w:rPr>
      <w:szCs w:val="20"/>
      <w:lang w:eastAsia="ar-SA"/>
    </w:rPr>
  </w:style>
  <w:style w:type="table" w:styleId="af1">
    <w:name w:val="Table Grid"/>
    <w:basedOn w:val="a1"/>
    <w:uiPriority w:val="59"/>
    <w:rsid w:val="004961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uiPriority w:val="99"/>
    <w:rsid w:val="00845CF5"/>
    <w:rPr>
      <w:rFonts w:ascii="Times New Roman" w:hAnsi="Times New Roman" w:cs="Times New Roman"/>
      <w:sz w:val="22"/>
      <w:szCs w:val="22"/>
    </w:rPr>
  </w:style>
  <w:style w:type="paragraph" w:customStyle="1" w:styleId="22">
    <w:name w:val="Цитата2"/>
    <w:basedOn w:val="a"/>
    <w:rsid w:val="00C16AE8"/>
    <w:pPr>
      <w:spacing w:line="360" w:lineRule="auto"/>
      <w:ind w:left="567" w:right="567" w:firstLine="709"/>
    </w:pPr>
    <w:rPr>
      <w:szCs w:val="20"/>
      <w:lang w:eastAsia="ar-SA"/>
    </w:rPr>
  </w:style>
  <w:style w:type="paragraph" w:customStyle="1" w:styleId="af2">
    <w:name w:val="ОБЩИИЙ ТЕКСТ"/>
    <w:basedOn w:val="aa"/>
    <w:qFormat/>
    <w:rsid w:val="00935CF1"/>
    <w:pPr>
      <w:autoSpaceDE/>
      <w:autoSpaceDN/>
      <w:adjustRightInd/>
      <w:spacing w:line="360" w:lineRule="auto"/>
      <w:ind w:left="425" w:right="113" w:firstLine="567"/>
      <w:jc w:val="both"/>
    </w:pPr>
    <w:rPr>
      <w:sz w:val="28"/>
      <w:szCs w:val="28"/>
      <w:lang w:eastAsia="ar-SA"/>
    </w:rPr>
  </w:style>
  <w:style w:type="paragraph" w:customStyle="1" w:styleId="220">
    <w:name w:val="Основной текст с отступом 22"/>
    <w:basedOn w:val="a"/>
    <w:rsid w:val="007418D8"/>
    <w:pPr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31">
    <w:name w:val="Основной текст с отступом 31"/>
    <w:basedOn w:val="a"/>
    <w:rsid w:val="007418D8"/>
    <w:pPr>
      <w:spacing w:after="120"/>
      <w:ind w:left="283"/>
    </w:pPr>
    <w:rPr>
      <w:sz w:val="16"/>
      <w:szCs w:val="16"/>
      <w:lang w:eastAsia="ar-SA"/>
    </w:rPr>
  </w:style>
  <w:style w:type="table" w:customStyle="1" w:styleId="11">
    <w:name w:val="Сетка таблицы1"/>
    <w:basedOn w:val="a1"/>
    <w:next w:val="af1"/>
    <w:uiPriority w:val="59"/>
    <w:locked/>
    <w:rsid w:val="00BF370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D01A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4A25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7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microsoft.com/office/2007/relationships/hdphoto" Target="NUL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95C67-E76A-4B02-A9BB-47476632C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85</Words>
  <Characters>569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 С. Когут</dc:creator>
  <cp:lastModifiedBy>Татьяна С. Когут</cp:lastModifiedBy>
  <cp:revision>15</cp:revision>
  <cp:lastPrinted>2015-05-06T13:30:00Z</cp:lastPrinted>
  <dcterms:created xsi:type="dcterms:W3CDTF">2015-04-09T08:19:00Z</dcterms:created>
  <dcterms:modified xsi:type="dcterms:W3CDTF">2015-05-06T13:30:00Z</dcterms:modified>
</cp:coreProperties>
</file>